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18A" w:rsidRPr="00FE7FA2" w:rsidRDefault="0056418A" w:rsidP="00CF06A3">
      <w:pPr>
        <w:ind w:left="4956" w:firstLine="708"/>
        <w:rPr>
          <w:lang w:val="uk-UA"/>
        </w:rPr>
      </w:pPr>
      <w:r w:rsidRPr="00FE7FA2">
        <w:rPr>
          <w:lang w:val="uk-UA"/>
        </w:rPr>
        <w:t xml:space="preserve">Додаток </w:t>
      </w:r>
    </w:p>
    <w:p w:rsidR="00CF06A3" w:rsidRPr="00FE7FA2" w:rsidRDefault="0056418A" w:rsidP="0056418A">
      <w:pPr>
        <w:ind w:left="5670"/>
        <w:rPr>
          <w:lang w:val="uk-UA"/>
        </w:rPr>
      </w:pPr>
      <w:r w:rsidRPr="00FE7FA2">
        <w:rPr>
          <w:lang w:val="uk-UA"/>
        </w:rPr>
        <w:t xml:space="preserve">до рішення </w:t>
      </w:r>
      <w:r w:rsidR="00FC38A4" w:rsidRPr="00FE7FA2">
        <w:rPr>
          <w:lang w:val="uk-UA"/>
        </w:rPr>
        <w:t xml:space="preserve">двадцять першої </w:t>
      </w:r>
      <w:r w:rsidR="004855FF" w:rsidRPr="00FE7FA2">
        <w:rPr>
          <w:lang w:val="uk-UA"/>
        </w:rPr>
        <w:t xml:space="preserve">позачергової </w:t>
      </w:r>
      <w:r w:rsidRPr="00FE7FA2">
        <w:rPr>
          <w:lang w:val="uk-UA"/>
        </w:rPr>
        <w:t xml:space="preserve">сесії </w:t>
      </w:r>
    </w:p>
    <w:p w:rsidR="00CF06A3" w:rsidRPr="00FE7FA2" w:rsidRDefault="00CF06A3" w:rsidP="0056418A">
      <w:pPr>
        <w:ind w:left="5670"/>
        <w:rPr>
          <w:lang w:val="uk-UA"/>
        </w:rPr>
      </w:pPr>
      <w:r w:rsidRPr="00FE7FA2">
        <w:rPr>
          <w:lang w:val="uk-UA"/>
        </w:rPr>
        <w:t xml:space="preserve">Київської районної в </w:t>
      </w:r>
    </w:p>
    <w:p w:rsidR="00CF06A3" w:rsidRPr="00FE7FA2" w:rsidRDefault="00CF06A3" w:rsidP="0056418A">
      <w:pPr>
        <w:ind w:left="5670"/>
        <w:rPr>
          <w:lang w:val="uk-UA"/>
        </w:rPr>
      </w:pPr>
      <w:r w:rsidRPr="00FE7FA2">
        <w:rPr>
          <w:lang w:val="uk-UA"/>
        </w:rPr>
        <w:t>м. Полтаві ради</w:t>
      </w:r>
    </w:p>
    <w:p w:rsidR="00CF06A3" w:rsidRPr="00FE7FA2" w:rsidRDefault="00CF06A3" w:rsidP="0056418A">
      <w:pPr>
        <w:ind w:left="5670"/>
        <w:rPr>
          <w:lang w:val="uk-UA"/>
        </w:rPr>
      </w:pPr>
      <w:r w:rsidRPr="00FE7FA2">
        <w:rPr>
          <w:lang w:val="uk-UA"/>
        </w:rPr>
        <w:t>восьмого скликання</w:t>
      </w:r>
    </w:p>
    <w:p w:rsidR="0056418A" w:rsidRPr="00FE7FA2" w:rsidRDefault="0056418A" w:rsidP="00E47330">
      <w:pPr>
        <w:ind w:left="5670"/>
        <w:rPr>
          <w:lang w:val="uk-UA"/>
        </w:rPr>
      </w:pPr>
      <w:r w:rsidRPr="00FE7FA2">
        <w:rPr>
          <w:lang w:val="uk-UA"/>
        </w:rPr>
        <w:t xml:space="preserve">від </w:t>
      </w:r>
      <w:r w:rsidR="002F34D5" w:rsidRPr="00FE7FA2">
        <w:rPr>
          <w:lang w:val="uk-UA"/>
        </w:rPr>
        <w:t>30</w:t>
      </w:r>
      <w:r w:rsidR="00E47330" w:rsidRPr="00FE7FA2">
        <w:rPr>
          <w:lang w:val="uk-UA"/>
        </w:rPr>
        <w:t xml:space="preserve"> </w:t>
      </w:r>
      <w:r w:rsidRPr="00FE7FA2">
        <w:rPr>
          <w:lang w:val="uk-UA"/>
        </w:rPr>
        <w:t>грудня</w:t>
      </w:r>
      <w:r w:rsidRPr="00FE7FA2">
        <w:t xml:space="preserve"> </w:t>
      </w:r>
      <w:r w:rsidRPr="00FE7FA2">
        <w:rPr>
          <w:lang w:val="uk-UA"/>
        </w:rPr>
        <w:t>202</w:t>
      </w:r>
      <w:r w:rsidR="00FC38A4" w:rsidRPr="00FE7FA2">
        <w:rPr>
          <w:lang w:val="uk-UA"/>
        </w:rPr>
        <w:t>5</w:t>
      </w:r>
      <w:r w:rsidRPr="00FE7FA2">
        <w:rPr>
          <w:lang w:val="uk-UA"/>
        </w:rPr>
        <w:t xml:space="preserve"> року</w:t>
      </w:r>
    </w:p>
    <w:p w:rsidR="002F34D5" w:rsidRPr="00D22EF7" w:rsidRDefault="002F34D5" w:rsidP="00292DB8">
      <w:pPr>
        <w:ind w:left="-142"/>
        <w:rPr>
          <w:sz w:val="48"/>
          <w:szCs w:val="28"/>
          <w:lang w:val="uk-UA"/>
        </w:rPr>
      </w:pPr>
    </w:p>
    <w:p w:rsidR="0056418A" w:rsidRPr="00D22EF7" w:rsidRDefault="00D22EF7" w:rsidP="00292DB8">
      <w:pPr>
        <w:ind w:left="-142"/>
        <w:jc w:val="center"/>
        <w:rPr>
          <w:b/>
          <w:sz w:val="32"/>
          <w:szCs w:val="32"/>
          <w:lang w:val="uk-UA"/>
        </w:rPr>
      </w:pPr>
      <w:r w:rsidRPr="00D22EF7">
        <w:rPr>
          <w:b/>
          <w:sz w:val="32"/>
          <w:szCs w:val="32"/>
          <w:lang w:val="uk-UA"/>
        </w:rPr>
        <w:t>К</w:t>
      </w:r>
      <w:r w:rsidR="0056418A" w:rsidRPr="00D22EF7">
        <w:rPr>
          <w:b/>
          <w:sz w:val="32"/>
          <w:szCs w:val="32"/>
          <w:lang w:val="uk-UA"/>
        </w:rPr>
        <w:t>омплексна цільова програма</w:t>
      </w:r>
    </w:p>
    <w:p w:rsidR="0056418A" w:rsidRPr="00D22EF7" w:rsidRDefault="0056418A" w:rsidP="00292DB8">
      <w:pPr>
        <w:ind w:left="-142"/>
        <w:jc w:val="center"/>
        <w:rPr>
          <w:b/>
          <w:bCs/>
          <w:sz w:val="32"/>
          <w:szCs w:val="32"/>
        </w:rPr>
      </w:pPr>
      <w:r w:rsidRPr="00D22EF7">
        <w:rPr>
          <w:b/>
          <w:sz w:val="32"/>
          <w:szCs w:val="32"/>
          <w:lang w:val="uk-UA"/>
        </w:rPr>
        <w:t>«Боротьба зі злочинністю та профілактика правопорушень</w:t>
      </w:r>
      <w:r w:rsidR="00D22EF7" w:rsidRPr="00D22EF7">
        <w:rPr>
          <w:b/>
          <w:sz w:val="32"/>
          <w:szCs w:val="32"/>
          <w:lang w:val="uk-UA"/>
        </w:rPr>
        <w:t xml:space="preserve"> </w:t>
      </w:r>
      <w:proofErr w:type="spellStart"/>
      <w:r w:rsidR="00D22EF7" w:rsidRPr="00D22EF7">
        <w:rPr>
          <w:b/>
          <w:bCs/>
          <w:sz w:val="32"/>
          <w:szCs w:val="32"/>
        </w:rPr>
        <w:t>Київського</w:t>
      </w:r>
      <w:proofErr w:type="spellEnd"/>
      <w:r w:rsidR="00D22EF7" w:rsidRPr="00D22EF7">
        <w:rPr>
          <w:b/>
          <w:bCs/>
          <w:sz w:val="32"/>
          <w:szCs w:val="32"/>
        </w:rPr>
        <w:t xml:space="preserve"> району м. </w:t>
      </w:r>
      <w:proofErr w:type="spellStart"/>
      <w:r w:rsidR="00D22EF7" w:rsidRPr="00D22EF7">
        <w:rPr>
          <w:b/>
          <w:bCs/>
          <w:sz w:val="32"/>
          <w:szCs w:val="32"/>
        </w:rPr>
        <w:t>Полтави</w:t>
      </w:r>
      <w:proofErr w:type="spellEnd"/>
      <w:r w:rsidR="00D22EF7" w:rsidRPr="00D22EF7">
        <w:rPr>
          <w:b/>
          <w:bCs/>
          <w:sz w:val="32"/>
          <w:szCs w:val="32"/>
        </w:rPr>
        <w:t xml:space="preserve"> на 202</w:t>
      </w:r>
      <w:r w:rsidR="00FC38A4">
        <w:rPr>
          <w:b/>
          <w:bCs/>
          <w:sz w:val="32"/>
          <w:szCs w:val="32"/>
          <w:lang w:val="uk-UA"/>
        </w:rPr>
        <w:t>6</w:t>
      </w:r>
      <w:r w:rsidR="00D22EF7" w:rsidRPr="00D22EF7">
        <w:rPr>
          <w:b/>
          <w:bCs/>
          <w:sz w:val="32"/>
          <w:szCs w:val="32"/>
        </w:rPr>
        <w:t xml:space="preserve"> </w:t>
      </w:r>
      <w:proofErr w:type="spellStart"/>
      <w:r w:rsidR="00D22EF7" w:rsidRPr="00D22EF7">
        <w:rPr>
          <w:b/>
          <w:bCs/>
          <w:sz w:val="32"/>
          <w:szCs w:val="32"/>
        </w:rPr>
        <w:t>рік</w:t>
      </w:r>
      <w:proofErr w:type="spellEnd"/>
      <w:r w:rsidRPr="00D22EF7">
        <w:rPr>
          <w:b/>
          <w:sz w:val="32"/>
          <w:szCs w:val="32"/>
          <w:lang w:val="uk-UA"/>
        </w:rPr>
        <w:t xml:space="preserve">» </w:t>
      </w:r>
    </w:p>
    <w:p w:rsidR="0056418A" w:rsidRDefault="0056418A" w:rsidP="00292DB8">
      <w:pPr>
        <w:ind w:left="-142"/>
        <w:rPr>
          <w:sz w:val="28"/>
          <w:szCs w:val="28"/>
          <w:lang w:val="uk-UA"/>
        </w:rPr>
      </w:pPr>
    </w:p>
    <w:p w:rsidR="009449EE" w:rsidRPr="005F5392" w:rsidRDefault="009449EE" w:rsidP="00292DB8">
      <w:pPr>
        <w:ind w:left="-142"/>
        <w:jc w:val="center"/>
        <w:rPr>
          <w:b/>
          <w:sz w:val="28"/>
          <w:szCs w:val="28"/>
          <w:lang w:val="uk-UA"/>
        </w:rPr>
      </w:pPr>
      <w:r w:rsidRPr="005F5392">
        <w:rPr>
          <w:b/>
          <w:sz w:val="28"/>
          <w:szCs w:val="28"/>
          <w:lang w:val="uk-UA"/>
        </w:rPr>
        <w:t>І. Вступ.</w:t>
      </w:r>
    </w:p>
    <w:p w:rsidR="009449EE" w:rsidRPr="009449EE" w:rsidRDefault="009449EE" w:rsidP="00292DB8">
      <w:pPr>
        <w:ind w:left="-142"/>
        <w:jc w:val="center"/>
        <w:rPr>
          <w:sz w:val="28"/>
          <w:szCs w:val="28"/>
          <w:lang w:val="uk-UA"/>
        </w:rPr>
      </w:pPr>
    </w:p>
    <w:p w:rsidR="009449EE" w:rsidRPr="009449EE" w:rsidRDefault="009449EE" w:rsidP="00292DB8">
      <w:pPr>
        <w:ind w:left="-142" w:firstLine="600"/>
        <w:jc w:val="both"/>
        <w:rPr>
          <w:sz w:val="28"/>
          <w:szCs w:val="28"/>
          <w:lang w:val="uk-UA"/>
        </w:rPr>
      </w:pPr>
      <w:r w:rsidRPr="009449EE">
        <w:rPr>
          <w:sz w:val="28"/>
          <w:szCs w:val="28"/>
          <w:lang w:val="uk-UA"/>
        </w:rPr>
        <w:t>На виконання вимог Конституції України, Бюджетного кодексу України, Закону України „Про Національну поліцію” від 02.07.2015 № 580-</w:t>
      </w:r>
      <w:r w:rsidRPr="009449EE">
        <w:rPr>
          <w:sz w:val="28"/>
          <w:szCs w:val="28"/>
        </w:rPr>
        <w:t>V</w:t>
      </w:r>
      <w:r w:rsidRPr="009449EE">
        <w:rPr>
          <w:sz w:val="28"/>
          <w:szCs w:val="28"/>
          <w:lang w:val="uk-UA"/>
        </w:rPr>
        <w:t>ІІІ, Закону України „Про участь громадян в охороні громадського порядку і державного кордону” від 22.06.</w:t>
      </w:r>
      <w:r w:rsidRPr="001F25EC">
        <w:rPr>
          <w:sz w:val="28"/>
          <w:szCs w:val="28"/>
          <w:lang w:val="uk-UA"/>
        </w:rPr>
        <w:t>20</w:t>
      </w:r>
      <w:r w:rsidRPr="009449EE">
        <w:rPr>
          <w:sz w:val="28"/>
          <w:szCs w:val="28"/>
          <w:lang w:val="uk-UA"/>
        </w:rPr>
        <w:t>00 № 1835-ІІІ, з метою забезпечення активної та послідовної співпраці правоохоронних органів з органами місцевого самоврядування у профілактиці і зменшення кількості правопорушень та злочинів, а також забезпечення громадського порядку.</w:t>
      </w:r>
    </w:p>
    <w:p w:rsidR="009449EE" w:rsidRPr="009449EE" w:rsidRDefault="009449EE" w:rsidP="00292DB8">
      <w:pPr>
        <w:ind w:left="-142" w:firstLine="600"/>
        <w:jc w:val="both"/>
        <w:rPr>
          <w:color w:val="333333"/>
          <w:sz w:val="28"/>
          <w:szCs w:val="28"/>
          <w:shd w:val="clear" w:color="auto" w:fill="FFFFFF"/>
          <w:lang w:val="uk-UA"/>
        </w:rPr>
      </w:pPr>
      <w:r w:rsidRPr="009449EE">
        <w:rPr>
          <w:sz w:val="28"/>
          <w:szCs w:val="28"/>
          <w:lang w:val="uk-UA"/>
        </w:rPr>
        <w:t>У відповідності до Закону України „Про місцеве самоврядування в Україні”, забезпечення належного рівня сприяння правоохоронним структурам їх діяльності в реалізації поставлених задач, дотриманні законодавства щодо розгляду звернень громадян,</w:t>
      </w:r>
      <w:r w:rsidR="00C60BF9" w:rsidRPr="00C60BF9">
        <w:rPr>
          <w:sz w:val="28"/>
          <w:szCs w:val="28"/>
          <w:lang w:val="uk-UA"/>
        </w:rPr>
        <w:t xml:space="preserve"> </w:t>
      </w:r>
      <w:r w:rsidR="00C60BF9" w:rsidRPr="00A57DEF">
        <w:rPr>
          <w:sz w:val="28"/>
          <w:szCs w:val="28"/>
          <w:lang w:val="uk-UA"/>
        </w:rPr>
        <w:t xml:space="preserve">покращення </w:t>
      </w:r>
      <w:proofErr w:type="spellStart"/>
      <w:r w:rsidR="00C60BF9" w:rsidRPr="00A57DEF">
        <w:rPr>
          <w:sz w:val="28"/>
          <w:szCs w:val="28"/>
          <w:lang w:val="uk-UA"/>
        </w:rPr>
        <w:t>безпекової</w:t>
      </w:r>
      <w:proofErr w:type="spellEnd"/>
      <w:r w:rsidR="00C60BF9" w:rsidRPr="00A57DEF">
        <w:rPr>
          <w:sz w:val="28"/>
          <w:szCs w:val="28"/>
          <w:lang w:val="uk-UA"/>
        </w:rPr>
        <w:t xml:space="preserve"> ситуації</w:t>
      </w:r>
      <w:r w:rsidR="00C60BF9">
        <w:rPr>
          <w:sz w:val="28"/>
          <w:szCs w:val="28"/>
          <w:lang w:val="uk-UA"/>
        </w:rPr>
        <w:t>,</w:t>
      </w:r>
      <w:r w:rsidRPr="009449EE">
        <w:rPr>
          <w:sz w:val="28"/>
          <w:szCs w:val="28"/>
          <w:lang w:val="uk-UA"/>
        </w:rPr>
        <w:t xml:space="preserve"> вжитті заходів по підтриманню громадського порядку у разі стихійного лиха, екологічних катастроф, епідемій, епізоотій, пожеж, </w:t>
      </w:r>
      <w:r w:rsidRPr="001F25EC">
        <w:rPr>
          <w:color w:val="333333"/>
          <w:sz w:val="28"/>
          <w:szCs w:val="28"/>
          <w:shd w:val="clear" w:color="auto" w:fill="FFFFFF"/>
          <w:lang w:val="uk-UA"/>
        </w:rPr>
        <w:t xml:space="preserve">бойових дій, терористичних актів, диверсій, спричинених збройною агресією Російської Федерації проти України, </w:t>
      </w:r>
      <w:r w:rsidRPr="001F25EC">
        <w:rPr>
          <w:sz w:val="28"/>
          <w:szCs w:val="28"/>
          <w:lang w:val="uk-UA"/>
        </w:rPr>
        <w:t>інших надзвичайних ситуацій, врятуванні</w:t>
      </w:r>
      <w:r w:rsidRPr="009449EE">
        <w:rPr>
          <w:sz w:val="28"/>
          <w:szCs w:val="28"/>
          <w:lang w:val="uk-UA"/>
        </w:rPr>
        <w:t xml:space="preserve"> життя людей, захисту їх здоров’я, збереження матеріальних цінностей.</w:t>
      </w:r>
    </w:p>
    <w:p w:rsidR="0056418A" w:rsidRPr="009431DC" w:rsidRDefault="0056418A" w:rsidP="00292DB8">
      <w:pPr>
        <w:ind w:left="-142" w:firstLine="600"/>
        <w:rPr>
          <w:sz w:val="28"/>
          <w:szCs w:val="28"/>
          <w:lang w:val="uk-UA"/>
        </w:rPr>
      </w:pPr>
    </w:p>
    <w:p w:rsidR="0056418A" w:rsidRPr="005F5392" w:rsidRDefault="009D58A7" w:rsidP="00292DB8">
      <w:pPr>
        <w:ind w:left="-142" w:firstLine="600"/>
        <w:jc w:val="center"/>
        <w:rPr>
          <w:b/>
          <w:lang w:val="uk-UA"/>
        </w:rPr>
      </w:pPr>
      <w:r>
        <w:rPr>
          <w:b/>
          <w:sz w:val="28"/>
          <w:szCs w:val="28"/>
          <w:lang w:val="uk-UA"/>
        </w:rPr>
        <w:t>ІІ. Мета П</w:t>
      </w:r>
      <w:r w:rsidR="005F5392">
        <w:rPr>
          <w:b/>
          <w:sz w:val="28"/>
          <w:szCs w:val="28"/>
          <w:lang w:val="uk-UA"/>
        </w:rPr>
        <w:t>рограми.</w:t>
      </w:r>
    </w:p>
    <w:p w:rsidR="0056418A" w:rsidRDefault="0056418A" w:rsidP="00292DB8">
      <w:pPr>
        <w:ind w:left="-142" w:firstLine="600"/>
        <w:jc w:val="center"/>
        <w:rPr>
          <w:sz w:val="28"/>
          <w:szCs w:val="28"/>
          <w:lang w:val="uk-UA"/>
        </w:rPr>
      </w:pPr>
    </w:p>
    <w:p w:rsidR="00292DB8" w:rsidRDefault="00292DB8" w:rsidP="00292DB8">
      <w:pPr>
        <w:tabs>
          <w:tab w:val="left" w:pos="284"/>
        </w:tabs>
        <w:ind w:left="-142" w:firstLine="600"/>
        <w:rPr>
          <w:sz w:val="28"/>
          <w:szCs w:val="28"/>
          <w:lang w:val="uk-UA"/>
        </w:rPr>
      </w:pPr>
      <w:r w:rsidRPr="00A57DEF">
        <w:rPr>
          <w:sz w:val="28"/>
          <w:szCs w:val="28"/>
          <w:lang w:val="uk-UA"/>
        </w:rPr>
        <w:t>Метою Програми є:</w:t>
      </w:r>
    </w:p>
    <w:p w:rsidR="009D58A7" w:rsidRPr="00292DB8" w:rsidRDefault="009D58A7" w:rsidP="009D58A7">
      <w:pPr>
        <w:ind w:firstLine="458"/>
        <w:jc w:val="both"/>
        <w:rPr>
          <w:sz w:val="28"/>
          <w:szCs w:val="28"/>
        </w:rPr>
      </w:pPr>
      <w:r w:rsidRPr="00292DB8">
        <w:rPr>
          <w:sz w:val="28"/>
          <w:szCs w:val="28"/>
        </w:rPr>
        <w:t xml:space="preserve">- </w:t>
      </w:r>
      <w:r>
        <w:rPr>
          <w:sz w:val="28"/>
          <w:szCs w:val="28"/>
          <w:lang w:val="uk-UA"/>
        </w:rPr>
        <w:t xml:space="preserve">  </w:t>
      </w:r>
      <w:proofErr w:type="spellStart"/>
      <w:r w:rsidRPr="00292DB8">
        <w:rPr>
          <w:sz w:val="28"/>
          <w:szCs w:val="28"/>
        </w:rPr>
        <w:t>досягнення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стабільності</w:t>
      </w:r>
      <w:proofErr w:type="spellEnd"/>
      <w:r w:rsidRPr="00292DB8">
        <w:rPr>
          <w:sz w:val="28"/>
          <w:szCs w:val="28"/>
        </w:rPr>
        <w:t xml:space="preserve"> та </w:t>
      </w:r>
      <w:proofErr w:type="spellStart"/>
      <w:r w:rsidRPr="00292DB8">
        <w:rPr>
          <w:sz w:val="28"/>
          <w:szCs w:val="28"/>
        </w:rPr>
        <w:t>зниження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proofErr w:type="gramStart"/>
      <w:r w:rsidRPr="00292DB8">
        <w:rPr>
          <w:sz w:val="28"/>
          <w:szCs w:val="28"/>
        </w:rPr>
        <w:t>р</w:t>
      </w:r>
      <w:proofErr w:type="gramEnd"/>
      <w:r w:rsidRPr="00292DB8">
        <w:rPr>
          <w:sz w:val="28"/>
          <w:szCs w:val="28"/>
        </w:rPr>
        <w:t>івня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злочинності</w:t>
      </w:r>
      <w:proofErr w:type="spellEnd"/>
      <w:r w:rsidRPr="00292DB8">
        <w:rPr>
          <w:sz w:val="28"/>
          <w:szCs w:val="28"/>
        </w:rPr>
        <w:t>;</w:t>
      </w:r>
    </w:p>
    <w:p w:rsidR="009D58A7" w:rsidRPr="00292DB8" w:rsidRDefault="009D58A7" w:rsidP="009D58A7">
      <w:pPr>
        <w:ind w:left="-142" w:firstLine="60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 xml:space="preserve"> </w:t>
      </w:r>
      <w:proofErr w:type="spellStart"/>
      <w:r w:rsidRPr="00292DB8">
        <w:rPr>
          <w:sz w:val="28"/>
          <w:szCs w:val="28"/>
        </w:rPr>
        <w:t>зменшення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впливу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організованої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злочинності</w:t>
      </w:r>
      <w:proofErr w:type="spellEnd"/>
      <w:r w:rsidRPr="00292DB8">
        <w:rPr>
          <w:sz w:val="28"/>
          <w:szCs w:val="28"/>
        </w:rPr>
        <w:t xml:space="preserve"> на </w:t>
      </w:r>
      <w:proofErr w:type="spellStart"/>
      <w:r w:rsidRPr="00292DB8">
        <w:rPr>
          <w:sz w:val="28"/>
          <w:szCs w:val="28"/>
        </w:rPr>
        <w:t>економічну</w:t>
      </w:r>
      <w:proofErr w:type="spellEnd"/>
      <w:r w:rsidRPr="00292DB8">
        <w:rPr>
          <w:sz w:val="28"/>
          <w:szCs w:val="28"/>
        </w:rPr>
        <w:t xml:space="preserve"> та </w:t>
      </w:r>
      <w:proofErr w:type="spellStart"/>
      <w:r w:rsidRPr="00292DB8">
        <w:rPr>
          <w:sz w:val="28"/>
          <w:szCs w:val="28"/>
        </w:rPr>
        <w:t>політичну</w:t>
      </w:r>
      <w:proofErr w:type="spellEnd"/>
      <w:r w:rsidRPr="00292DB8">
        <w:rPr>
          <w:sz w:val="28"/>
          <w:szCs w:val="28"/>
        </w:rPr>
        <w:t xml:space="preserve"> сферу </w:t>
      </w:r>
      <w:proofErr w:type="spellStart"/>
      <w:r w:rsidRPr="00292DB8">
        <w:rPr>
          <w:sz w:val="28"/>
          <w:szCs w:val="28"/>
        </w:rPr>
        <w:t>суспільства</w:t>
      </w:r>
      <w:proofErr w:type="spellEnd"/>
      <w:r w:rsidRPr="00292DB8">
        <w:rPr>
          <w:sz w:val="28"/>
          <w:szCs w:val="28"/>
        </w:rPr>
        <w:t>;</w:t>
      </w:r>
    </w:p>
    <w:p w:rsidR="00292DB8" w:rsidRDefault="009D58A7" w:rsidP="009D58A7">
      <w:pPr>
        <w:tabs>
          <w:tab w:val="left" w:pos="28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292DB8">
        <w:rPr>
          <w:sz w:val="28"/>
          <w:szCs w:val="28"/>
          <w:lang w:val="uk-UA" w:eastAsia="uk-UA"/>
        </w:rPr>
        <w:t xml:space="preserve">- </w:t>
      </w:r>
      <w:r>
        <w:rPr>
          <w:sz w:val="28"/>
          <w:szCs w:val="28"/>
          <w:lang w:val="uk-UA" w:eastAsia="uk-UA"/>
        </w:rPr>
        <w:t xml:space="preserve">  </w:t>
      </w:r>
      <w:r w:rsidR="00292DB8" w:rsidRPr="00A57DEF">
        <w:rPr>
          <w:sz w:val="28"/>
          <w:szCs w:val="28"/>
          <w:lang w:val="uk-UA" w:eastAsia="uk-UA"/>
        </w:rPr>
        <w:t>сприяння діяльності громадян та їх об’єднань в охороні правопорядку</w:t>
      </w:r>
      <w:r w:rsidR="00292DB8" w:rsidRPr="00307E36">
        <w:rPr>
          <w:sz w:val="28"/>
          <w:szCs w:val="28"/>
          <w:lang w:val="uk-UA"/>
        </w:rPr>
        <w:t>;</w:t>
      </w:r>
    </w:p>
    <w:p w:rsidR="00292DB8" w:rsidRPr="00292DB8" w:rsidRDefault="00292DB8" w:rsidP="00292DB8">
      <w:pPr>
        <w:ind w:left="-142" w:firstLine="600"/>
        <w:jc w:val="both"/>
        <w:rPr>
          <w:sz w:val="28"/>
          <w:szCs w:val="28"/>
        </w:rPr>
      </w:pPr>
      <w:r w:rsidRPr="00292DB8">
        <w:rPr>
          <w:sz w:val="28"/>
          <w:szCs w:val="28"/>
        </w:rPr>
        <w:t xml:space="preserve">- </w:t>
      </w:r>
      <w:proofErr w:type="spellStart"/>
      <w:r w:rsidRPr="00292DB8">
        <w:rPr>
          <w:sz w:val="28"/>
          <w:szCs w:val="28"/>
        </w:rPr>
        <w:t>забезпечення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належного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proofErr w:type="gramStart"/>
      <w:r w:rsidRPr="00292DB8">
        <w:rPr>
          <w:sz w:val="28"/>
          <w:szCs w:val="28"/>
        </w:rPr>
        <w:t>р</w:t>
      </w:r>
      <w:proofErr w:type="gramEnd"/>
      <w:r w:rsidRPr="00292DB8">
        <w:rPr>
          <w:sz w:val="28"/>
          <w:szCs w:val="28"/>
        </w:rPr>
        <w:t>івня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захисту</w:t>
      </w:r>
      <w:proofErr w:type="spellEnd"/>
      <w:r w:rsidRPr="00292DB8">
        <w:rPr>
          <w:sz w:val="28"/>
          <w:szCs w:val="28"/>
        </w:rPr>
        <w:t xml:space="preserve"> прав, свобод і </w:t>
      </w:r>
      <w:proofErr w:type="spellStart"/>
      <w:r w:rsidRPr="00292DB8">
        <w:rPr>
          <w:sz w:val="28"/>
          <w:szCs w:val="28"/>
        </w:rPr>
        <w:t>власності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громадян</w:t>
      </w:r>
      <w:proofErr w:type="spellEnd"/>
      <w:r w:rsidRPr="00292DB8">
        <w:rPr>
          <w:sz w:val="28"/>
          <w:szCs w:val="28"/>
        </w:rPr>
        <w:t xml:space="preserve">, </w:t>
      </w:r>
      <w:proofErr w:type="spellStart"/>
      <w:r w:rsidRPr="00292DB8">
        <w:rPr>
          <w:sz w:val="28"/>
          <w:szCs w:val="28"/>
        </w:rPr>
        <w:t>створення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безпечних</w:t>
      </w:r>
      <w:proofErr w:type="spellEnd"/>
      <w:r w:rsidRPr="00292DB8">
        <w:rPr>
          <w:sz w:val="28"/>
          <w:szCs w:val="28"/>
        </w:rPr>
        <w:t xml:space="preserve"> умов </w:t>
      </w:r>
      <w:proofErr w:type="spellStart"/>
      <w:r w:rsidRPr="00292DB8">
        <w:rPr>
          <w:sz w:val="28"/>
          <w:szCs w:val="28"/>
        </w:rPr>
        <w:t>їх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життя</w:t>
      </w:r>
      <w:proofErr w:type="spellEnd"/>
      <w:r w:rsidRPr="00292DB8">
        <w:rPr>
          <w:sz w:val="28"/>
          <w:szCs w:val="28"/>
        </w:rPr>
        <w:t>;</w:t>
      </w:r>
      <w:r w:rsidRPr="00292DB8">
        <w:rPr>
          <w:sz w:val="28"/>
          <w:szCs w:val="28"/>
        </w:rPr>
        <w:tab/>
      </w:r>
    </w:p>
    <w:p w:rsidR="00E50DF1" w:rsidRDefault="00292DB8" w:rsidP="00292DB8">
      <w:pPr>
        <w:ind w:left="-142" w:firstLine="600"/>
        <w:jc w:val="both"/>
        <w:rPr>
          <w:sz w:val="28"/>
          <w:szCs w:val="28"/>
        </w:rPr>
      </w:pPr>
      <w:r w:rsidRPr="00292DB8">
        <w:rPr>
          <w:sz w:val="28"/>
          <w:szCs w:val="28"/>
        </w:rPr>
        <w:t xml:space="preserve">- </w:t>
      </w:r>
      <w:proofErr w:type="spellStart"/>
      <w:r w:rsidRPr="00292DB8">
        <w:rPr>
          <w:sz w:val="28"/>
          <w:szCs w:val="28"/>
        </w:rPr>
        <w:t>забезпечення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контрольованості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ситуації</w:t>
      </w:r>
      <w:proofErr w:type="spellEnd"/>
      <w:r w:rsidRPr="00292DB8">
        <w:rPr>
          <w:sz w:val="28"/>
          <w:szCs w:val="28"/>
        </w:rPr>
        <w:t xml:space="preserve"> та </w:t>
      </w:r>
      <w:proofErr w:type="spellStart"/>
      <w:r w:rsidRPr="00292DB8">
        <w:rPr>
          <w:sz w:val="28"/>
          <w:szCs w:val="28"/>
        </w:rPr>
        <w:t>належного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proofErr w:type="gramStart"/>
      <w:r w:rsidRPr="00292DB8">
        <w:rPr>
          <w:sz w:val="28"/>
          <w:szCs w:val="28"/>
        </w:rPr>
        <w:t>р</w:t>
      </w:r>
      <w:proofErr w:type="gramEnd"/>
      <w:r w:rsidRPr="00292DB8">
        <w:rPr>
          <w:sz w:val="28"/>
          <w:szCs w:val="28"/>
        </w:rPr>
        <w:t>івня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ефективності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профіл</w:t>
      </w:r>
      <w:r w:rsidR="005F19CE">
        <w:rPr>
          <w:sz w:val="28"/>
          <w:szCs w:val="28"/>
        </w:rPr>
        <w:t>актичної</w:t>
      </w:r>
      <w:proofErr w:type="spellEnd"/>
      <w:r w:rsidR="005F19CE">
        <w:rPr>
          <w:sz w:val="28"/>
          <w:szCs w:val="28"/>
        </w:rPr>
        <w:t xml:space="preserve"> </w:t>
      </w:r>
      <w:proofErr w:type="spellStart"/>
      <w:r w:rsidR="005F19CE">
        <w:rPr>
          <w:sz w:val="28"/>
          <w:szCs w:val="28"/>
        </w:rPr>
        <w:t>роботи</w:t>
      </w:r>
      <w:proofErr w:type="spellEnd"/>
      <w:r w:rsidR="005F19CE">
        <w:rPr>
          <w:sz w:val="28"/>
          <w:szCs w:val="28"/>
        </w:rPr>
        <w:t xml:space="preserve"> по </w:t>
      </w:r>
      <w:proofErr w:type="spellStart"/>
      <w:r w:rsidR="005F19CE">
        <w:rPr>
          <w:sz w:val="28"/>
          <w:szCs w:val="28"/>
        </w:rPr>
        <w:t>недопущенню</w:t>
      </w:r>
      <w:proofErr w:type="spellEnd"/>
      <w:r w:rsidR="005F19CE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втягування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молоді</w:t>
      </w:r>
      <w:proofErr w:type="spellEnd"/>
      <w:r w:rsidRPr="00292DB8">
        <w:rPr>
          <w:sz w:val="28"/>
          <w:szCs w:val="28"/>
        </w:rPr>
        <w:t xml:space="preserve"> в </w:t>
      </w:r>
      <w:proofErr w:type="spellStart"/>
      <w:r w:rsidRPr="00292DB8">
        <w:rPr>
          <w:sz w:val="28"/>
          <w:szCs w:val="28"/>
        </w:rPr>
        <w:t>злочинну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діяльність</w:t>
      </w:r>
      <w:proofErr w:type="spellEnd"/>
      <w:r w:rsidRPr="00292DB8">
        <w:rPr>
          <w:sz w:val="28"/>
          <w:szCs w:val="28"/>
        </w:rPr>
        <w:t xml:space="preserve">, </w:t>
      </w:r>
      <w:proofErr w:type="spellStart"/>
      <w:r w:rsidRPr="00292DB8">
        <w:rPr>
          <w:sz w:val="28"/>
          <w:szCs w:val="28"/>
        </w:rPr>
        <w:t>профілактики</w:t>
      </w:r>
      <w:proofErr w:type="spellEnd"/>
      <w:r w:rsidRPr="00292DB8">
        <w:rPr>
          <w:sz w:val="28"/>
          <w:szCs w:val="28"/>
        </w:rPr>
        <w:t xml:space="preserve">  </w:t>
      </w:r>
      <w:proofErr w:type="spellStart"/>
      <w:r w:rsidRPr="00292DB8">
        <w:rPr>
          <w:sz w:val="28"/>
          <w:szCs w:val="28"/>
        </w:rPr>
        <w:t>неблагополучних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сімей</w:t>
      </w:r>
      <w:proofErr w:type="spellEnd"/>
      <w:r w:rsidRPr="00292DB8">
        <w:rPr>
          <w:sz w:val="28"/>
          <w:szCs w:val="28"/>
        </w:rPr>
        <w:t xml:space="preserve">, </w:t>
      </w:r>
      <w:proofErr w:type="spellStart"/>
      <w:r w:rsidRPr="00292DB8">
        <w:rPr>
          <w:sz w:val="28"/>
          <w:szCs w:val="28"/>
        </w:rPr>
        <w:t>оперативність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усунення</w:t>
      </w:r>
      <w:proofErr w:type="spellEnd"/>
      <w:r w:rsidRPr="00292DB8">
        <w:rPr>
          <w:sz w:val="28"/>
          <w:szCs w:val="28"/>
        </w:rPr>
        <w:t xml:space="preserve"> причин та умов, </w:t>
      </w:r>
      <w:proofErr w:type="spellStart"/>
      <w:r w:rsidRPr="00292DB8">
        <w:rPr>
          <w:sz w:val="28"/>
          <w:szCs w:val="28"/>
        </w:rPr>
        <w:t>що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сприяють</w:t>
      </w:r>
      <w:proofErr w:type="spellEnd"/>
      <w:r w:rsidRPr="00292DB8">
        <w:rPr>
          <w:sz w:val="28"/>
          <w:szCs w:val="28"/>
        </w:rPr>
        <w:t xml:space="preserve"> росту </w:t>
      </w:r>
      <w:proofErr w:type="spellStart"/>
      <w:r w:rsidRPr="00292DB8">
        <w:rPr>
          <w:sz w:val="28"/>
          <w:szCs w:val="28"/>
        </w:rPr>
        <w:t>злочинності</w:t>
      </w:r>
      <w:proofErr w:type="spellEnd"/>
      <w:r w:rsidRPr="00292DB8">
        <w:rPr>
          <w:sz w:val="28"/>
          <w:szCs w:val="28"/>
        </w:rPr>
        <w:t xml:space="preserve"> з </w:t>
      </w:r>
      <w:proofErr w:type="spellStart"/>
      <w:r w:rsidRPr="00292DB8">
        <w:rPr>
          <w:sz w:val="28"/>
          <w:szCs w:val="28"/>
        </w:rPr>
        <w:t>участю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неповнолітніх</w:t>
      </w:r>
      <w:proofErr w:type="spellEnd"/>
      <w:r w:rsidRPr="00292DB8">
        <w:rPr>
          <w:sz w:val="28"/>
          <w:szCs w:val="28"/>
        </w:rPr>
        <w:t>;</w:t>
      </w:r>
    </w:p>
    <w:p w:rsidR="00292DB8" w:rsidRPr="00292DB8" w:rsidRDefault="009D58A7" w:rsidP="00292DB8">
      <w:pPr>
        <w:ind w:left="-142" w:firstLine="60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- </w:t>
      </w:r>
      <w:proofErr w:type="spellStart"/>
      <w:r w:rsidR="00292DB8" w:rsidRPr="00292DB8">
        <w:rPr>
          <w:sz w:val="28"/>
          <w:szCs w:val="28"/>
        </w:rPr>
        <w:t>недопущення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зростання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злочинності</w:t>
      </w:r>
      <w:proofErr w:type="spellEnd"/>
      <w:r w:rsidR="00292DB8" w:rsidRPr="00292DB8">
        <w:rPr>
          <w:sz w:val="28"/>
          <w:szCs w:val="28"/>
        </w:rPr>
        <w:t xml:space="preserve">, </w:t>
      </w:r>
      <w:proofErr w:type="spellStart"/>
      <w:r w:rsidR="00292DB8" w:rsidRPr="00292DB8">
        <w:rPr>
          <w:sz w:val="28"/>
          <w:szCs w:val="28"/>
        </w:rPr>
        <w:t>пов’язаної</w:t>
      </w:r>
      <w:proofErr w:type="spellEnd"/>
      <w:r w:rsidR="00292DB8" w:rsidRPr="00292DB8">
        <w:rPr>
          <w:sz w:val="28"/>
          <w:szCs w:val="28"/>
        </w:rPr>
        <w:t xml:space="preserve"> з </w:t>
      </w:r>
      <w:proofErr w:type="spellStart"/>
      <w:r w:rsidR="00292DB8" w:rsidRPr="00292DB8">
        <w:rPr>
          <w:sz w:val="28"/>
          <w:szCs w:val="28"/>
        </w:rPr>
        <w:t>вживанням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наркотичних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засобів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населенням</w:t>
      </w:r>
      <w:proofErr w:type="spellEnd"/>
      <w:r w:rsidR="00292DB8" w:rsidRPr="00292DB8">
        <w:rPr>
          <w:sz w:val="28"/>
          <w:szCs w:val="28"/>
        </w:rPr>
        <w:t>;</w:t>
      </w:r>
    </w:p>
    <w:p w:rsidR="00292DB8" w:rsidRPr="00292DB8" w:rsidRDefault="00292DB8" w:rsidP="00292DB8">
      <w:pPr>
        <w:ind w:left="-142" w:firstLine="600"/>
        <w:jc w:val="both"/>
        <w:rPr>
          <w:sz w:val="28"/>
          <w:szCs w:val="28"/>
        </w:rPr>
      </w:pPr>
      <w:r w:rsidRPr="00292DB8">
        <w:rPr>
          <w:sz w:val="28"/>
          <w:szCs w:val="28"/>
        </w:rPr>
        <w:t xml:space="preserve">- </w:t>
      </w:r>
      <w:proofErr w:type="spellStart"/>
      <w:r w:rsidRPr="00292DB8">
        <w:rPr>
          <w:sz w:val="28"/>
          <w:szCs w:val="28"/>
        </w:rPr>
        <w:t>реалізація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вимог</w:t>
      </w:r>
      <w:proofErr w:type="spellEnd"/>
      <w:r w:rsidRPr="00292DB8">
        <w:rPr>
          <w:sz w:val="28"/>
          <w:szCs w:val="28"/>
        </w:rPr>
        <w:t xml:space="preserve">  </w:t>
      </w:r>
      <w:proofErr w:type="spellStart"/>
      <w:r w:rsidRPr="00292DB8">
        <w:rPr>
          <w:sz w:val="28"/>
          <w:szCs w:val="28"/>
        </w:rPr>
        <w:t>тимчасових</w:t>
      </w:r>
      <w:proofErr w:type="spellEnd"/>
      <w:r w:rsidRPr="00292DB8">
        <w:rPr>
          <w:sz w:val="28"/>
          <w:szCs w:val="28"/>
        </w:rPr>
        <w:t xml:space="preserve"> правил </w:t>
      </w:r>
      <w:proofErr w:type="spellStart"/>
      <w:r w:rsidRPr="00292DB8">
        <w:rPr>
          <w:sz w:val="28"/>
          <w:szCs w:val="28"/>
        </w:rPr>
        <w:t>обігу</w:t>
      </w:r>
      <w:proofErr w:type="spellEnd"/>
      <w:r w:rsidRPr="00292DB8">
        <w:rPr>
          <w:sz w:val="28"/>
          <w:szCs w:val="28"/>
        </w:rPr>
        <w:t xml:space="preserve"> в </w:t>
      </w:r>
      <w:proofErr w:type="spellStart"/>
      <w:r w:rsidRPr="00292DB8">
        <w:rPr>
          <w:sz w:val="28"/>
          <w:szCs w:val="28"/>
        </w:rPr>
        <w:t>Україні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побутових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піротехнічних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засобів</w:t>
      </w:r>
      <w:proofErr w:type="spellEnd"/>
      <w:r w:rsidRPr="00292DB8">
        <w:rPr>
          <w:sz w:val="28"/>
          <w:szCs w:val="28"/>
        </w:rPr>
        <w:t xml:space="preserve"> </w:t>
      </w:r>
      <w:proofErr w:type="gramStart"/>
      <w:r w:rsidRPr="00292DB8">
        <w:rPr>
          <w:sz w:val="28"/>
          <w:szCs w:val="28"/>
        </w:rPr>
        <w:t>в</w:t>
      </w:r>
      <w:proofErr w:type="gram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частині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забезпечення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контрольованості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ситуації</w:t>
      </w:r>
      <w:proofErr w:type="spellEnd"/>
      <w:r w:rsidRPr="00292DB8">
        <w:rPr>
          <w:sz w:val="28"/>
          <w:szCs w:val="28"/>
        </w:rPr>
        <w:t xml:space="preserve"> з </w:t>
      </w:r>
      <w:proofErr w:type="spellStart"/>
      <w:r w:rsidRPr="00292DB8">
        <w:rPr>
          <w:sz w:val="28"/>
          <w:szCs w:val="28"/>
        </w:rPr>
        <w:t>їх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придбанням</w:t>
      </w:r>
      <w:proofErr w:type="spellEnd"/>
      <w:r w:rsidRPr="00292DB8">
        <w:rPr>
          <w:sz w:val="28"/>
          <w:szCs w:val="28"/>
        </w:rPr>
        <w:t xml:space="preserve">, </w:t>
      </w:r>
      <w:proofErr w:type="spellStart"/>
      <w:r w:rsidRPr="00292DB8">
        <w:rPr>
          <w:sz w:val="28"/>
          <w:szCs w:val="28"/>
        </w:rPr>
        <w:t>реалізацією</w:t>
      </w:r>
      <w:proofErr w:type="spellEnd"/>
      <w:r w:rsidRPr="00292DB8">
        <w:rPr>
          <w:sz w:val="28"/>
          <w:szCs w:val="28"/>
        </w:rPr>
        <w:t xml:space="preserve"> та </w:t>
      </w:r>
      <w:proofErr w:type="spellStart"/>
      <w:r w:rsidRPr="00292DB8">
        <w:rPr>
          <w:sz w:val="28"/>
          <w:szCs w:val="28"/>
        </w:rPr>
        <w:t>використанням</w:t>
      </w:r>
      <w:proofErr w:type="spellEnd"/>
      <w:r w:rsidRPr="00292DB8">
        <w:rPr>
          <w:sz w:val="28"/>
          <w:szCs w:val="28"/>
        </w:rPr>
        <w:t xml:space="preserve"> в м. </w:t>
      </w:r>
      <w:proofErr w:type="spellStart"/>
      <w:r w:rsidRPr="00292DB8">
        <w:rPr>
          <w:sz w:val="28"/>
          <w:szCs w:val="28"/>
        </w:rPr>
        <w:t>Полтаві</w:t>
      </w:r>
      <w:proofErr w:type="spellEnd"/>
      <w:r w:rsidRPr="00292DB8">
        <w:rPr>
          <w:sz w:val="28"/>
          <w:szCs w:val="28"/>
        </w:rPr>
        <w:t>;</w:t>
      </w:r>
    </w:p>
    <w:p w:rsidR="00292DB8" w:rsidRPr="00292DB8" w:rsidRDefault="00292DB8" w:rsidP="00292DB8">
      <w:pPr>
        <w:ind w:left="-142" w:firstLine="600"/>
        <w:jc w:val="both"/>
        <w:rPr>
          <w:sz w:val="28"/>
          <w:szCs w:val="28"/>
        </w:rPr>
      </w:pPr>
      <w:r w:rsidRPr="00292DB8">
        <w:rPr>
          <w:sz w:val="28"/>
          <w:szCs w:val="28"/>
        </w:rPr>
        <w:t xml:space="preserve">- </w:t>
      </w:r>
      <w:proofErr w:type="spellStart"/>
      <w:r w:rsidRPr="00292DB8">
        <w:rPr>
          <w:sz w:val="28"/>
          <w:szCs w:val="28"/>
        </w:rPr>
        <w:t>забезпечення</w:t>
      </w:r>
      <w:proofErr w:type="spellEnd"/>
      <w:r w:rsidRPr="00292DB8">
        <w:rPr>
          <w:sz w:val="28"/>
          <w:szCs w:val="28"/>
        </w:rPr>
        <w:t xml:space="preserve">  </w:t>
      </w:r>
      <w:proofErr w:type="spellStart"/>
      <w:r w:rsidRPr="00292DB8">
        <w:rPr>
          <w:sz w:val="28"/>
          <w:szCs w:val="28"/>
        </w:rPr>
        <w:t>взаємодії</w:t>
      </w:r>
      <w:proofErr w:type="spellEnd"/>
      <w:r w:rsidRPr="00292DB8">
        <w:rPr>
          <w:sz w:val="28"/>
          <w:szCs w:val="28"/>
        </w:rPr>
        <w:t xml:space="preserve"> з </w:t>
      </w:r>
      <w:proofErr w:type="spellStart"/>
      <w:r w:rsidRPr="00292DB8">
        <w:rPr>
          <w:sz w:val="28"/>
          <w:szCs w:val="28"/>
        </w:rPr>
        <w:t>питань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охорони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гр</w:t>
      </w:r>
      <w:r w:rsidR="005F19CE">
        <w:rPr>
          <w:sz w:val="28"/>
          <w:szCs w:val="28"/>
        </w:rPr>
        <w:t>омадського</w:t>
      </w:r>
      <w:proofErr w:type="spellEnd"/>
      <w:r w:rsidR="005F19CE">
        <w:rPr>
          <w:sz w:val="28"/>
          <w:szCs w:val="28"/>
        </w:rPr>
        <w:t xml:space="preserve"> порядку </w:t>
      </w:r>
      <w:proofErr w:type="spellStart"/>
      <w:proofErr w:type="gramStart"/>
      <w:r w:rsidR="005F19CE">
        <w:rPr>
          <w:sz w:val="28"/>
          <w:szCs w:val="28"/>
        </w:rPr>
        <w:t>п</w:t>
      </w:r>
      <w:proofErr w:type="gramEnd"/>
      <w:r w:rsidR="005F19CE">
        <w:rPr>
          <w:sz w:val="28"/>
          <w:szCs w:val="28"/>
        </w:rPr>
        <w:t>ідрозділів</w:t>
      </w:r>
      <w:proofErr w:type="spellEnd"/>
      <w:r w:rsidR="005F19CE">
        <w:rPr>
          <w:sz w:val="28"/>
          <w:szCs w:val="28"/>
        </w:rPr>
        <w:t xml:space="preserve"> </w:t>
      </w:r>
      <w:proofErr w:type="spellStart"/>
      <w:r w:rsidR="005F19CE">
        <w:rPr>
          <w:sz w:val="28"/>
          <w:szCs w:val="28"/>
          <w:lang w:val="uk-UA"/>
        </w:rPr>
        <w:t>пол</w:t>
      </w:r>
      <w:r w:rsidRPr="00292DB8">
        <w:rPr>
          <w:sz w:val="28"/>
          <w:szCs w:val="28"/>
        </w:rPr>
        <w:t>іліції</w:t>
      </w:r>
      <w:proofErr w:type="spellEnd"/>
      <w:r w:rsidRPr="00292DB8">
        <w:rPr>
          <w:sz w:val="28"/>
          <w:szCs w:val="28"/>
        </w:rPr>
        <w:t xml:space="preserve"> з </w:t>
      </w:r>
      <w:proofErr w:type="spellStart"/>
      <w:r w:rsidRPr="00292DB8">
        <w:rPr>
          <w:sz w:val="28"/>
          <w:szCs w:val="28"/>
        </w:rPr>
        <w:t>військовими</w:t>
      </w:r>
      <w:proofErr w:type="spellEnd"/>
      <w:r w:rsidRPr="00292DB8">
        <w:rPr>
          <w:sz w:val="28"/>
          <w:szCs w:val="28"/>
        </w:rPr>
        <w:t xml:space="preserve"> та </w:t>
      </w:r>
      <w:proofErr w:type="spellStart"/>
      <w:r w:rsidRPr="00292DB8">
        <w:rPr>
          <w:sz w:val="28"/>
          <w:szCs w:val="28"/>
        </w:rPr>
        <w:t>громадськими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формуваннями</w:t>
      </w:r>
      <w:proofErr w:type="spellEnd"/>
      <w:r w:rsidRPr="00292DB8">
        <w:rPr>
          <w:sz w:val="28"/>
          <w:szCs w:val="28"/>
        </w:rPr>
        <w:t>;</w:t>
      </w:r>
    </w:p>
    <w:p w:rsidR="00292DB8" w:rsidRPr="00292DB8" w:rsidRDefault="00292DB8" w:rsidP="00292DB8">
      <w:pPr>
        <w:ind w:left="-142" w:firstLine="600"/>
        <w:jc w:val="both"/>
        <w:rPr>
          <w:sz w:val="28"/>
          <w:szCs w:val="28"/>
        </w:rPr>
      </w:pPr>
      <w:r w:rsidRPr="00292DB8">
        <w:rPr>
          <w:sz w:val="28"/>
          <w:szCs w:val="28"/>
        </w:rPr>
        <w:t xml:space="preserve">- </w:t>
      </w:r>
      <w:proofErr w:type="spellStart"/>
      <w:r w:rsidRPr="00292DB8">
        <w:rPr>
          <w:sz w:val="28"/>
          <w:szCs w:val="28"/>
        </w:rPr>
        <w:t>забезпечення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сприяння</w:t>
      </w:r>
      <w:proofErr w:type="spellEnd"/>
      <w:r w:rsidRPr="00292DB8">
        <w:rPr>
          <w:sz w:val="28"/>
          <w:szCs w:val="28"/>
        </w:rPr>
        <w:t xml:space="preserve"> на </w:t>
      </w:r>
      <w:proofErr w:type="spellStart"/>
      <w:r w:rsidRPr="00292DB8">
        <w:rPr>
          <w:sz w:val="28"/>
          <w:szCs w:val="28"/>
        </w:rPr>
        <w:t>належному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proofErr w:type="gramStart"/>
      <w:r w:rsidRPr="00292DB8">
        <w:rPr>
          <w:sz w:val="28"/>
          <w:szCs w:val="28"/>
        </w:rPr>
        <w:t>р</w:t>
      </w:r>
      <w:proofErr w:type="gramEnd"/>
      <w:r w:rsidRPr="00292DB8">
        <w:rPr>
          <w:sz w:val="28"/>
          <w:szCs w:val="28"/>
        </w:rPr>
        <w:t>івні</w:t>
      </w:r>
      <w:proofErr w:type="spellEnd"/>
      <w:r w:rsidRPr="00292DB8">
        <w:rPr>
          <w:sz w:val="28"/>
          <w:szCs w:val="28"/>
        </w:rPr>
        <w:t xml:space="preserve"> та </w:t>
      </w:r>
      <w:proofErr w:type="spellStart"/>
      <w:r w:rsidRPr="00292DB8">
        <w:rPr>
          <w:sz w:val="28"/>
          <w:szCs w:val="28"/>
        </w:rPr>
        <w:t>виконання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державних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Програм</w:t>
      </w:r>
      <w:proofErr w:type="spellEnd"/>
      <w:r w:rsidRPr="00292DB8">
        <w:rPr>
          <w:sz w:val="28"/>
          <w:szCs w:val="28"/>
        </w:rPr>
        <w:t xml:space="preserve">, </w:t>
      </w:r>
      <w:proofErr w:type="spellStart"/>
      <w:r w:rsidRPr="00292DB8">
        <w:rPr>
          <w:sz w:val="28"/>
          <w:szCs w:val="28"/>
        </w:rPr>
        <w:t>планових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заходів</w:t>
      </w:r>
      <w:proofErr w:type="spellEnd"/>
      <w:r w:rsidRPr="00292DB8">
        <w:rPr>
          <w:sz w:val="28"/>
          <w:szCs w:val="28"/>
        </w:rPr>
        <w:t xml:space="preserve"> і </w:t>
      </w:r>
      <w:proofErr w:type="spellStart"/>
      <w:r w:rsidRPr="00292DB8">
        <w:rPr>
          <w:sz w:val="28"/>
          <w:szCs w:val="28"/>
        </w:rPr>
        <w:t>прийнятих</w:t>
      </w:r>
      <w:proofErr w:type="spellEnd"/>
      <w:r w:rsidRPr="00292DB8">
        <w:rPr>
          <w:sz w:val="28"/>
          <w:szCs w:val="28"/>
        </w:rPr>
        <w:t xml:space="preserve"> </w:t>
      </w:r>
      <w:proofErr w:type="spellStart"/>
      <w:r w:rsidRPr="00292DB8">
        <w:rPr>
          <w:sz w:val="28"/>
          <w:szCs w:val="28"/>
        </w:rPr>
        <w:t>рішень</w:t>
      </w:r>
      <w:proofErr w:type="spellEnd"/>
      <w:r w:rsidRPr="00292DB8">
        <w:rPr>
          <w:sz w:val="28"/>
          <w:szCs w:val="28"/>
        </w:rPr>
        <w:t xml:space="preserve"> з </w:t>
      </w:r>
      <w:proofErr w:type="spellStart"/>
      <w:r w:rsidRPr="00292DB8">
        <w:rPr>
          <w:sz w:val="28"/>
          <w:szCs w:val="28"/>
        </w:rPr>
        <w:t>питань</w:t>
      </w:r>
      <w:proofErr w:type="spellEnd"/>
      <w:r w:rsidRPr="00292DB8">
        <w:rPr>
          <w:sz w:val="28"/>
          <w:szCs w:val="28"/>
        </w:rPr>
        <w:t>:</w:t>
      </w:r>
    </w:p>
    <w:p w:rsidR="00292DB8" w:rsidRPr="00292DB8" w:rsidRDefault="004C547C" w:rsidP="005F19CE">
      <w:pPr>
        <w:ind w:left="-142" w:firstLine="600"/>
        <w:jc w:val="both"/>
        <w:rPr>
          <w:sz w:val="28"/>
          <w:szCs w:val="28"/>
        </w:rPr>
      </w:pPr>
      <w:r w:rsidRPr="001F25EC">
        <w:rPr>
          <w:sz w:val="28"/>
          <w:szCs w:val="28"/>
        </w:rPr>
        <w:t>а</w:t>
      </w:r>
      <w:r w:rsidRPr="001F25EC">
        <w:rPr>
          <w:sz w:val="28"/>
          <w:szCs w:val="28"/>
          <w:lang w:val="uk-UA"/>
        </w:rPr>
        <w:t>)</w:t>
      </w:r>
      <w:r w:rsidR="00292DB8" w:rsidRPr="001F25EC">
        <w:rPr>
          <w:sz w:val="28"/>
          <w:szCs w:val="28"/>
        </w:rPr>
        <w:t xml:space="preserve"> </w:t>
      </w:r>
      <w:proofErr w:type="spellStart"/>
      <w:r w:rsidR="00292DB8" w:rsidRPr="001F25EC">
        <w:rPr>
          <w:sz w:val="28"/>
          <w:szCs w:val="28"/>
        </w:rPr>
        <w:t>боротьби</w:t>
      </w:r>
      <w:proofErr w:type="spellEnd"/>
      <w:r w:rsidR="00292DB8" w:rsidRPr="001F25EC">
        <w:rPr>
          <w:sz w:val="28"/>
          <w:szCs w:val="28"/>
        </w:rPr>
        <w:t xml:space="preserve"> з незаконною </w:t>
      </w:r>
      <w:proofErr w:type="spellStart"/>
      <w:proofErr w:type="gramStart"/>
      <w:r w:rsidR="00292DB8" w:rsidRPr="001F25EC">
        <w:rPr>
          <w:sz w:val="28"/>
          <w:szCs w:val="28"/>
        </w:rPr>
        <w:t>м</w:t>
      </w:r>
      <w:proofErr w:type="gramEnd"/>
      <w:r w:rsidR="00292DB8" w:rsidRPr="001F25EC">
        <w:rPr>
          <w:sz w:val="28"/>
          <w:szCs w:val="28"/>
        </w:rPr>
        <w:t>іграцією</w:t>
      </w:r>
      <w:proofErr w:type="spellEnd"/>
      <w:r w:rsidR="00292DB8" w:rsidRPr="001F25EC">
        <w:rPr>
          <w:sz w:val="28"/>
          <w:szCs w:val="28"/>
        </w:rPr>
        <w:t>;</w:t>
      </w:r>
    </w:p>
    <w:p w:rsidR="00292DB8" w:rsidRPr="00292DB8" w:rsidRDefault="004C547C" w:rsidP="005F19CE">
      <w:pPr>
        <w:ind w:left="-142" w:firstLine="60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>
        <w:rPr>
          <w:sz w:val="28"/>
          <w:szCs w:val="28"/>
          <w:lang w:val="uk-UA"/>
        </w:rPr>
        <w:t>)</w:t>
      </w:r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протидії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торгі</w:t>
      </w:r>
      <w:proofErr w:type="gramStart"/>
      <w:r w:rsidR="00292DB8" w:rsidRPr="00292DB8">
        <w:rPr>
          <w:sz w:val="28"/>
          <w:szCs w:val="28"/>
        </w:rPr>
        <w:t>вл</w:t>
      </w:r>
      <w:proofErr w:type="gramEnd"/>
      <w:r w:rsidR="00292DB8" w:rsidRPr="00292DB8">
        <w:rPr>
          <w:sz w:val="28"/>
          <w:szCs w:val="28"/>
        </w:rPr>
        <w:t>і</w:t>
      </w:r>
      <w:proofErr w:type="spellEnd"/>
      <w:r w:rsidR="00292DB8" w:rsidRPr="00292DB8">
        <w:rPr>
          <w:sz w:val="28"/>
          <w:szCs w:val="28"/>
        </w:rPr>
        <w:t xml:space="preserve"> людьми;</w:t>
      </w:r>
    </w:p>
    <w:p w:rsidR="00292DB8" w:rsidRPr="00292DB8" w:rsidRDefault="004C547C" w:rsidP="00292DB8">
      <w:pPr>
        <w:ind w:left="-142" w:firstLine="70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uk-UA"/>
        </w:rPr>
        <w:t>)</w:t>
      </w:r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сприяння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адаптації</w:t>
      </w:r>
      <w:proofErr w:type="spellEnd"/>
      <w:r w:rsidR="00292DB8" w:rsidRPr="00292DB8">
        <w:rPr>
          <w:sz w:val="28"/>
          <w:szCs w:val="28"/>
        </w:rPr>
        <w:t xml:space="preserve"> в </w:t>
      </w:r>
      <w:proofErr w:type="spellStart"/>
      <w:r w:rsidR="00292DB8" w:rsidRPr="00292DB8">
        <w:rPr>
          <w:sz w:val="28"/>
          <w:szCs w:val="28"/>
        </w:rPr>
        <w:t>українське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суспільство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proofErr w:type="gramStart"/>
      <w:r w:rsidR="00292DB8" w:rsidRPr="00292DB8">
        <w:rPr>
          <w:sz w:val="28"/>
          <w:szCs w:val="28"/>
        </w:rPr>
        <w:t>осіб</w:t>
      </w:r>
      <w:proofErr w:type="spellEnd"/>
      <w:proofErr w:type="gramEnd"/>
      <w:r w:rsidR="00292DB8" w:rsidRPr="00292DB8">
        <w:rPr>
          <w:sz w:val="28"/>
          <w:szCs w:val="28"/>
        </w:rPr>
        <w:t xml:space="preserve">, </w:t>
      </w:r>
      <w:proofErr w:type="spellStart"/>
      <w:r w:rsidR="00292DB8" w:rsidRPr="00292DB8">
        <w:rPr>
          <w:sz w:val="28"/>
          <w:szCs w:val="28"/>
        </w:rPr>
        <w:t>яким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надано</w:t>
      </w:r>
      <w:proofErr w:type="spellEnd"/>
      <w:r w:rsidR="00292DB8" w:rsidRPr="00292DB8">
        <w:rPr>
          <w:sz w:val="28"/>
          <w:szCs w:val="28"/>
        </w:rPr>
        <w:t xml:space="preserve"> статус  </w:t>
      </w:r>
      <w:proofErr w:type="spellStart"/>
      <w:r w:rsidR="00292DB8" w:rsidRPr="00292DB8">
        <w:rPr>
          <w:sz w:val="28"/>
          <w:szCs w:val="28"/>
        </w:rPr>
        <w:t>біженців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чи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притулок</w:t>
      </w:r>
      <w:proofErr w:type="spellEnd"/>
      <w:r w:rsidR="00292DB8" w:rsidRPr="00292DB8">
        <w:rPr>
          <w:sz w:val="28"/>
          <w:szCs w:val="28"/>
        </w:rPr>
        <w:t xml:space="preserve"> в </w:t>
      </w:r>
      <w:proofErr w:type="spellStart"/>
      <w:r w:rsidR="00292DB8" w:rsidRPr="00292DB8">
        <w:rPr>
          <w:sz w:val="28"/>
          <w:szCs w:val="28"/>
        </w:rPr>
        <w:t>Україні</w:t>
      </w:r>
      <w:proofErr w:type="spellEnd"/>
      <w:r w:rsidR="00292DB8" w:rsidRPr="00292DB8">
        <w:rPr>
          <w:sz w:val="28"/>
          <w:szCs w:val="28"/>
        </w:rPr>
        <w:t>;</w:t>
      </w:r>
    </w:p>
    <w:p w:rsidR="00292DB8" w:rsidRPr="00292DB8" w:rsidRDefault="004C547C" w:rsidP="00292DB8">
      <w:pPr>
        <w:ind w:left="-142" w:firstLine="70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>
        <w:rPr>
          <w:sz w:val="28"/>
          <w:szCs w:val="28"/>
          <w:lang w:val="uk-UA"/>
        </w:rPr>
        <w:t xml:space="preserve">) </w:t>
      </w:r>
      <w:proofErr w:type="spellStart"/>
      <w:r w:rsidR="00292DB8" w:rsidRPr="00292DB8">
        <w:rPr>
          <w:sz w:val="28"/>
          <w:szCs w:val="28"/>
        </w:rPr>
        <w:t>запобігання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розповсюдженню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туберкульозу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серед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населення</w:t>
      </w:r>
      <w:proofErr w:type="spellEnd"/>
      <w:r w:rsidR="00292DB8" w:rsidRPr="00292DB8">
        <w:rPr>
          <w:sz w:val="28"/>
          <w:szCs w:val="28"/>
        </w:rPr>
        <w:t xml:space="preserve"> через </w:t>
      </w:r>
      <w:proofErr w:type="spellStart"/>
      <w:r w:rsidR="00292DB8" w:rsidRPr="00292DB8">
        <w:rPr>
          <w:sz w:val="28"/>
          <w:szCs w:val="28"/>
        </w:rPr>
        <w:t>звільнених</w:t>
      </w:r>
      <w:proofErr w:type="spellEnd"/>
      <w:r w:rsidR="00292DB8" w:rsidRPr="00292DB8">
        <w:rPr>
          <w:sz w:val="28"/>
          <w:szCs w:val="28"/>
        </w:rPr>
        <w:t xml:space="preserve"> з </w:t>
      </w:r>
      <w:proofErr w:type="spellStart"/>
      <w:r w:rsidR="00292DB8" w:rsidRPr="00292DB8">
        <w:rPr>
          <w:sz w:val="28"/>
          <w:szCs w:val="28"/>
        </w:rPr>
        <w:t>місць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позбавлення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волі</w:t>
      </w:r>
      <w:proofErr w:type="spellEnd"/>
      <w:r w:rsidR="00292DB8" w:rsidRPr="00292DB8">
        <w:rPr>
          <w:sz w:val="28"/>
          <w:szCs w:val="28"/>
        </w:rPr>
        <w:t>;</w:t>
      </w:r>
    </w:p>
    <w:p w:rsidR="00292DB8" w:rsidRPr="00C83EAB" w:rsidRDefault="004C547C" w:rsidP="00292DB8">
      <w:pPr>
        <w:ind w:left="-142" w:firstLine="70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>)</w:t>
      </w:r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реалізації</w:t>
      </w:r>
      <w:proofErr w:type="spellEnd"/>
      <w:r w:rsidR="00292DB8" w:rsidRPr="00292DB8">
        <w:rPr>
          <w:sz w:val="28"/>
          <w:szCs w:val="28"/>
        </w:rPr>
        <w:t xml:space="preserve"> Закону </w:t>
      </w:r>
      <w:proofErr w:type="spellStart"/>
      <w:r w:rsidR="00292DB8" w:rsidRPr="00292DB8">
        <w:rPr>
          <w:sz w:val="28"/>
          <w:szCs w:val="28"/>
        </w:rPr>
        <w:t>України</w:t>
      </w:r>
      <w:proofErr w:type="spellEnd"/>
      <w:proofErr w:type="gramStart"/>
      <w:r w:rsidR="00292DB8" w:rsidRPr="00292DB8">
        <w:rPr>
          <w:sz w:val="28"/>
          <w:szCs w:val="28"/>
        </w:rPr>
        <w:t xml:space="preserve"> „П</w:t>
      </w:r>
      <w:proofErr w:type="gramEnd"/>
      <w:r w:rsidR="00292DB8" w:rsidRPr="00292DB8">
        <w:rPr>
          <w:sz w:val="28"/>
          <w:szCs w:val="28"/>
        </w:rPr>
        <w:t xml:space="preserve">ро участь </w:t>
      </w:r>
      <w:proofErr w:type="spellStart"/>
      <w:r w:rsidR="00292DB8" w:rsidRPr="00292DB8">
        <w:rPr>
          <w:sz w:val="28"/>
          <w:szCs w:val="28"/>
        </w:rPr>
        <w:t>громадян</w:t>
      </w:r>
      <w:proofErr w:type="spellEnd"/>
      <w:r w:rsidR="00292DB8" w:rsidRPr="00292DB8">
        <w:rPr>
          <w:sz w:val="28"/>
          <w:szCs w:val="28"/>
        </w:rPr>
        <w:t xml:space="preserve"> в </w:t>
      </w:r>
      <w:proofErr w:type="spellStart"/>
      <w:r w:rsidR="00292DB8" w:rsidRPr="00292DB8">
        <w:rPr>
          <w:sz w:val="28"/>
          <w:szCs w:val="28"/>
        </w:rPr>
        <w:t>охороні</w:t>
      </w:r>
      <w:proofErr w:type="spellEnd"/>
      <w:r w:rsidR="00292DB8" w:rsidRPr="00292DB8">
        <w:rPr>
          <w:sz w:val="28"/>
          <w:szCs w:val="28"/>
        </w:rPr>
        <w:t xml:space="preserve"> </w:t>
      </w:r>
      <w:r w:rsidR="00C83EAB">
        <w:rPr>
          <w:sz w:val="28"/>
          <w:szCs w:val="28"/>
          <w:lang w:val="uk-UA"/>
        </w:rPr>
        <w:t>1.</w:t>
      </w:r>
    </w:p>
    <w:p w:rsidR="00292DB8" w:rsidRPr="00292DB8" w:rsidRDefault="004C547C" w:rsidP="00292DB8">
      <w:pPr>
        <w:ind w:left="-142" w:firstLine="700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>
        <w:rPr>
          <w:sz w:val="28"/>
          <w:szCs w:val="28"/>
          <w:lang w:val="uk-UA"/>
        </w:rPr>
        <w:t>)</w:t>
      </w:r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виконання</w:t>
      </w:r>
      <w:proofErr w:type="spellEnd"/>
      <w:r w:rsidR="00292DB8" w:rsidRPr="00292DB8">
        <w:rPr>
          <w:sz w:val="28"/>
          <w:szCs w:val="28"/>
        </w:rPr>
        <w:t xml:space="preserve"> Закону </w:t>
      </w:r>
      <w:proofErr w:type="spellStart"/>
      <w:r w:rsidR="00292DB8" w:rsidRPr="00292DB8">
        <w:rPr>
          <w:sz w:val="28"/>
          <w:szCs w:val="28"/>
        </w:rPr>
        <w:t>України</w:t>
      </w:r>
      <w:proofErr w:type="spellEnd"/>
      <w:proofErr w:type="gramStart"/>
      <w:r w:rsidR="00292DB8" w:rsidRPr="00292DB8">
        <w:rPr>
          <w:sz w:val="28"/>
          <w:szCs w:val="28"/>
        </w:rPr>
        <w:t xml:space="preserve"> „П</w:t>
      </w:r>
      <w:proofErr w:type="gramEnd"/>
      <w:r w:rsidR="00292DB8" w:rsidRPr="00292DB8">
        <w:rPr>
          <w:sz w:val="28"/>
          <w:szCs w:val="28"/>
        </w:rPr>
        <w:t xml:space="preserve">ро </w:t>
      </w:r>
      <w:proofErr w:type="spellStart"/>
      <w:r w:rsidR="00292DB8" w:rsidRPr="00292DB8">
        <w:rPr>
          <w:sz w:val="28"/>
          <w:szCs w:val="28"/>
        </w:rPr>
        <w:t>внесення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змін</w:t>
      </w:r>
      <w:proofErr w:type="spellEnd"/>
      <w:r w:rsidR="00292DB8" w:rsidRPr="00292DB8">
        <w:rPr>
          <w:sz w:val="28"/>
          <w:szCs w:val="28"/>
        </w:rPr>
        <w:t xml:space="preserve"> до </w:t>
      </w:r>
      <w:proofErr w:type="spellStart"/>
      <w:r w:rsidR="00292DB8" w:rsidRPr="00292DB8">
        <w:rPr>
          <w:sz w:val="28"/>
          <w:szCs w:val="28"/>
        </w:rPr>
        <w:t>деяких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законодавчих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актів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Україні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щодо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захисту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населення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від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впливу</w:t>
      </w:r>
      <w:proofErr w:type="spellEnd"/>
      <w:r w:rsidR="00292DB8" w:rsidRPr="00292DB8">
        <w:rPr>
          <w:sz w:val="28"/>
          <w:szCs w:val="28"/>
        </w:rPr>
        <w:t xml:space="preserve">  шуму”;</w:t>
      </w:r>
    </w:p>
    <w:p w:rsidR="00292DB8" w:rsidRPr="00292DB8" w:rsidRDefault="004C547C" w:rsidP="00292DB8">
      <w:pPr>
        <w:ind w:left="-142" w:firstLine="70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>
        <w:rPr>
          <w:sz w:val="28"/>
          <w:szCs w:val="28"/>
          <w:lang w:val="uk-UA"/>
        </w:rPr>
        <w:t>)</w:t>
      </w:r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виконання</w:t>
      </w:r>
      <w:proofErr w:type="spellEnd"/>
      <w:r w:rsidR="00292DB8" w:rsidRPr="00292DB8">
        <w:rPr>
          <w:sz w:val="28"/>
          <w:szCs w:val="28"/>
        </w:rPr>
        <w:t xml:space="preserve"> Указу Президента </w:t>
      </w:r>
      <w:proofErr w:type="spellStart"/>
      <w:r w:rsidR="00292DB8" w:rsidRPr="00292DB8">
        <w:rPr>
          <w:sz w:val="28"/>
          <w:szCs w:val="28"/>
        </w:rPr>
        <w:t>України</w:t>
      </w:r>
      <w:proofErr w:type="spellEnd"/>
      <w:proofErr w:type="gramStart"/>
      <w:r w:rsidR="00292DB8" w:rsidRPr="00292DB8">
        <w:rPr>
          <w:sz w:val="28"/>
          <w:szCs w:val="28"/>
        </w:rPr>
        <w:t xml:space="preserve"> „П</w:t>
      </w:r>
      <w:proofErr w:type="gramEnd"/>
      <w:r w:rsidR="00292DB8" w:rsidRPr="00292DB8">
        <w:rPr>
          <w:sz w:val="28"/>
          <w:szCs w:val="28"/>
        </w:rPr>
        <w:t xml:space="preserve">ро заходи </w:t>
      </w:r>
      <w:proofErr w:type="spellStart"/>
      <w:r w:rsidR="00292DB8" w:rsidRPr="00292DB8">
        <w:rPr>
          <w:sz w:val="28"/>
          <w:szCs w:val="28"/>
        </w:rPr>
        <w:t>щодо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забезпечення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особистої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безпеки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громадян</w:t>
      </w:r>
      <w:proofErr w:type="spellEnd"/>
      <w:r w:rsidR="00292DB8" w:rsidRPr="00292DB8">
        <w:rPr>
          <w:sz w:val="28"/>
          <w:szCs w:val="28"/>
        </w:rPr>
        <w:t xml:space="preserve"> та </w:t>
      </w:r>
      <w:proofErr w:type="spellStart"/>
      <w:r w:rsidR="00292DB8" w:rsidRPr="00292DB8">
        <w:rPr>
          <w:sz w:val="28"/>
          <w:szCs w:val="28"/>
        </w:rPr>
        <w:t>протидії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злочинності</w:t>
      </w:r>
      <w:proofErr w:type="spellEnd"/>
      <w:r w:rsidR="00292DB8" w:rsidRPr="00292DB8">
        <w:rPr>
          <w:sz w:val="28"/>
          <w:szCs w:val="28"/>
        </w:rPr>
        <w:t>”;</w:t>
      </w:r>
    </w:p>
    <w:p w:rsidR="00292DB8" w:rsidRDefault="004C547C" w:rsidP="00292DB8">
      <w:pPr>
        <w:ind w:left="-142" w:firstLine="70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і</w:t>
      </w:r>
      <w:r>
        <w:rPr>
          <w:sz w:val="28"/>
          <w:szCs w:val="28"/>
          <w:lang w:val="uk-UA"/>
        </w:rPr>
        <w:t>)</w:t>
      </w:r>
      <w:r w:rsidR="00292DB8" w:rsidRPr="00292DB8">
        <w:rPr>
          <w:sz w:val="28"/>
          <w:szCs w:val="28"/>
        </w:rPr>
        <w:t xml:space="preserve"> Указу Президента </w:t>
      </w:r>
      <w:proofErr w:type="spellStart"/>
      <w:r w:rsidR="00292DB8" w:rsidRPr="00292DB8">
        <w:rPr>
          <w:sz w:val="28"/>
          <w:szCs w:val="28"/>
        </w:rPr>
        <w:t>України</w:t>
      </w:r>
      <w:proofErr w:type="spellEnd"/>
      <w:proofErr w:type="gramStart"/>
      <w:r w:rsidR="00292DB8" w:rsidRPr="00292DB8">
        <w:rPr>
          <w:sz w:val="28"/>
          <w:szCs w:val="28"/>
        </w:rPr>
        <w:t xml:space="preserve"> „П</w:t>
      </w:r>
      <w:proofErr w:type="gramEnd"/>
      <w:r w:rsidR="00292DB8" w:rsidRPr="00292DB8">
        <w:rPr>
          <w:sz w:val="28"/>
          <w:szCs w:val="28"/>
        </w:rPr>
        <w:t xml:space="preserve">ро </w:t>
      </w:r>
      <w:proofErr w:type="spellStart"/>
      <w:r w:rsidR="00292DB8" w:rsidRPr="00292DB8">
        <w:rPr>
          <w:sz w:val="28"/>
          <w:szCs w:val="28"/>
        </w:rPr>
        <w:t>додаткові</w:t>
      </w:r>
      <w:proofErr w:type="spellEnd"/>
      <w:r w:rsidR="00292DB8" w:rsidRPr="00292DB8">
        <w:rPr>
          <w:sz w:val="28"/>
          <w:szCs w:val="28"/>
        </w:rPr>
        <w:t xml:space="preserve"> заходи </w:t>
      </w:r>
      <w:proofErr w:type="spellStart"/>
      <w:r w:rsidR="00292DB8" w:rsidRPr="00292DB8">
        <w:rPr>
          <w:sz w:val="28"/>
          <w:szCs w:val="28"/>
        </w:rPr>
        <w:t>щодо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поліпшення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діяльності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органів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внутрішніх</w:t>
      </w:r>
      <w:proofErr w:type="spellEnd"/>
      <w:r w:rsidR="00292DB8" w:rsidRPr="00292DB8">
        <w:rPr>
          <w:sz w:val="28"/>
          <w:szCs w:val="28"/>
        </w:rPr>
        <w:t xml:space="preserve"> справ та </w:t>
      </w:r>
      <w:proofErr w:type="spellStart"/>
      <w:r w:rsidR="00292DB8" w:rsidRPr="00292DB8">
        <w:rPr>
          <w:sz w:val="28"/>
          <w:szCs w:val="28"/>
        </w:rPr>
        <w:t>громадських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формувань</w:t>
      </w:r>
      <w:proofErr w:type="spellEnd"/>
      <w:r w:rsidR="00292DB8" w:rsidRPr="00292DB8">
        <w:rPr>
          <w:sz w:val="28"/>
          <w:szCs w:val="28"/>
        </w:rPr>
        <w:t xml:space="preserve"> з </w:t>
      </w:r>
      <w:proofErr w:type="spellStart"/>
      <w:r w:rsidR="00292DB8" w:rsidRPr="00292DB8">
        <w:rPr>
          <w:sz w:val="28"/>
          <w:szCs w:val="28"/>
        </w:rPr>
        <w:t>охорони</w:t>
      </w:r>
      <w:proofErr w:type="spellEnd"/>
      <w:r w:rsidR="00292DB8" w:rsidRPr="00292DB8">
        <w:rPr>
          <w:sz w:val="28"/>
          <w:szCs w:val="28"/>
        </w:rPr>
        <w:t xml:space="preserve"> </w:t>
      </w:r>
      <w:proofErr w:type="spellStart"/>
      <w:r w:rsidR="00292DB8" w:rsidRPr="00292DB8">
        <w:rPr>
          <w:sz w:val="28"/>
          <w:szCs w:val="28"/>
        </w:rPr>
        <w:t>громадського</w:t>
      </w:r>
      <w:proofErr w:type="spellEnd"/>
      <w:r w:rsidR="00292DB8" w:rsidRPr="00292DB8">
        <w:rPr>
          <w:sz w:val="28"/>
          <w:szCs w:val="28"/>
        </w:rPr>
        <w:t xml:space="preserve"> порядку”.</w:t>
      </w:r>
    </w:p>
    <w:p w:rsidR="004C547C" w:rsidRPr="004C547C" w:rsidRDefault="004C547C" w:rsidP="00292DB8">
      <w:pPr>
        <w:ind w:left="-142" w:firstLine="700"/>
        <w:jc w:val="both"/>
        <w:rPr>
          <w:b/>
          <w:sz w:val="28"/>
          <w:szCs w:val="28"/>
          <w:lang w:val="uk-UA"/>
        </w:rPr>
      </w:pPr>
    </w:p>
    <w:p w:rsidR="00292DB8" w:rsidRPr="004C547C" w:rsidRDefault="004C547C" w:rsidP="00292DB8">
      <w:pPr>
        <w:ind w:left="-142"/>
        <w:jc w:val="center"/>
        <w:rPr>
          <w:b/>
          <w:sz w:val="28"/>
          <w:szCs w:val="28"/>
          <w:lang w:val="uk-UA"/>
        </w:rPr>
      </w:pPr>
      <w:r w:rsidRPr="004C547C">
        <w:rPr>
          <w:b/>
          <w:sz w:val="28"/>
          <w:szCs w:val="28"/>
          <w:lang w:val="uk-UA"/>
        </w:rPr>
        <w:t>ІІ. Організаційно-правові заходи</w:t>
      </w:r>
      <w:r w:rsidR="00C83EAB">
        <w:rPr>
          <w:b/>
          <w:sz w:val="28"/>
          <w:szCs w:val="28"/>
          <w:lang w:val="uk-UA"/>
        </w:rPr>
        <w:t>.</w:t>
      </w:r>
    </w:p>
    <w:p w:rsidR="004C547C" w:rsidRDefault="004C547C" w:rsidP="004C547C">
      <w:pPr>
        <w:jc w:val="both"/>
        <w:rPr>
          <w:b/>
          <w:sz w:val="28"/>
          <w:szCs w:val="28"/>
          <w:u w:val="single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36"/>
        <w:gridCol w:w="4175"/>
        <w:gridCol w:w="1552"/>
        <w:gridCol w:w="3208"/>
      </w:tblGrid>
      <w:tr w:rsidR="00C83EAB" w:rsidTr="00A42682">
        <w:tc>
          <w:tcPr>
            <w:tcW w:w="636" w:type="dxa"/>
          </w:tcPr>
          <w:p w:rsidR="00C83EAB" w:rsidRPr="00C83EAB" w:rsidRDefault="00C83EAB" w:rsidP="004C547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2.1.</w:t>
            </w:r>
          </w:p>
        </w:tc>
        <w:tc>
          <w:tcPr>
            <w:tcW w:w="4175" w:type="dxa"/>
          </w:tcPr>
          <w:p w:rsidR="00C83EAB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  <w:proofErr w:type="spellStart"/>
            <w:r w:rsidRPr="004C547C">
              <w:rPr>
                <w:sz w:val="28"/>
                <w:szCs w:val="28"/>
              </w:rPr>
              <w:t>Забезпечити</w:t>
            </w:r>
            <w:proofErr w:type="spellEnd"/>
            <w:r w:rsidRPr="004C547C">
              <w:rPr>
                <w:sz w:val="28"/>
                <w:szCs w:val="28"/>
              </w:rPr>
              <w:t xml:space="preserve"> </w:t>
            </w:r>
            <w:proofErr w:type="spellStart"/>
            <w:r w:rsidRPr="004C547C">
              <w:rPr>
                <w:sz w:val="28"/>
                <w:szCs w:val="28"/>
              </w:rPr>
              <w:t>активну</w:t>
            </w:r>
            <w:proofErr w:type="spellEnd"/>
            <w:r w:rsidRPr="004C547C">
              <w:rPr>
                <w:sz w:val="28"/>
                <w:szCs w:val="28"/>
              </w:rPr>
              <w:t xml:space="preserve"> участь </w:t>
            </w:r>
            <w:proofErr w:type="spellStart"/>
            <w:r w:rsidRPr="004C547C">
              <w:rPr>
                <w:sz w:val="28"/>
                <w:szCs w:val="28"/>
              </w:rPr>
              <w:t>всіх</w:t>
            </w:r>
            <w:proofErr w:type="spellEnd"/>
            <w:r w:rsidRPr="004C547C">
              <w:rPr>
                <w:sz w:val="28"/>
                <w:szCs w:val="28"/>
              </w:rPr>
              <w:t xml:space="preserve"> служб і </w:t>
            </w:r>
            <w:proofErr w:type="spellStart"/>
            <w:r w:rsidRPr="004C547C">
              <w:rPr>
                <w:sz w:val="28"/>
                <w:szCs w:val="28"/>
              </w:rPr>
              <w:t>підрозділів</w:t>
            </w:r>
            <w:proofErr w:type="spellEnd"/>
            <w:r w:rsidRPr="004C547C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C547C">
              <w:rPr>
                <w:sz w:val="28"/>
                <w:szCs w:val="28"/>
              </w:rPr>
              <w:t>в</w:t>
            </w:r>
            <w:proofErr w:type="gramEnd"/>
            <w:r w:rsidRPr="004C547C">
              <w:rPr>
                <w:sz w:val="28"/>
                <w:szCs w:val="28"/>
              </w:rPr>
              <w:t>ідділу</w:t>
            </w:r>
            <w:proofErr w:type="spellEnd"/>
            <w:r w:rsidRPr="004C547C">
              <w:rPr>
                <w:sz w:val="28"/>
                <w:szCs w:val="28"/>
              </w:rPr>
              <w:t xml:space="preserve"> </w:t>
            </w:r>
            <w:proofErr w:type="spellStart"/>
            <w:r w:rsidRPr="004C547C">
              <w:rPr>
                <w:sz w:val="28"/>
                <w:szCs w:val="28"/>
              </w:rPr>
              <w:t>поліції</w:t>
            </w:r>
            <w:proofErr w:type="spellEnd"/>
            <w:r w:rsidRPr="004C547C">
              <w:rPr>
                <w:sz w:val="28"/>
                <w:szCs w:val="28"/>
              </w:rPr>
              <w:t xml:space="preserve"> у </w:t>
            </w:r>
            <w:proofErr w:type="spellStart"/>
            <w:r w:rsidRPr="004C547C">
              <w:rPr>
                <w:sz w:val="28"/>
                <w:szCs w:val="28"/>
              </w:rPr>
              <w:t>профілактиці</w:t>
            </w:r>
            <w:proofErr w:type="spellEnd"/>
            <w:r w:rsidRPr="004C547C">
              <w:rPr>
                <w:sz w:val="28"/>
                <w:szCs w:val="28"/>
              </w:rPr>
              <w:t xml:space="preserve"> </w:t>
            </w:r>
            <w:proofErr w:type="spellStart"/>
            <w:r w:rsidRPr="004C547C">
              <w:rPr>
                <w:sz w:val="28"/>
                <w:szCs w:val="28"/>
              </w:rPr>
              <w:t>правопорушень</w:t>
            </w:r>
            <w:proofErr w:type="spellEnd"/>
            <w:r w:rsidRPr="004C547C">
              <w:rPr>
                <w:sz w:val="28"/>
                <w:szCs w:val="28"/>
              </w:rPr>
              <w:t xml:space="preserve">. </w:t>
            </w:r>
            <w:proofErr w:type="spellStart"/>
            <w:r w:rsidRPr="004C547C">
              <w:rPr>
                <w:sz w:val="28"/>
                <w:szCs w:val="28"/>
              </w:rPr>
              <w:t>Звернути</w:t>
            </w:r>
            <w:proofErr w:type="spellEnd"/>
            <w:r w:rsidRPr="004C547C">
              <w:rPr>
                <w:sz w:val="28"/>
                <w:szCs w:val="28"/>
              </w:rPr>
              <w:t xml:space="preserve"> </w:t>
            </w:r>
            <w:proofErr w:type="spellStart"/>
            <w:r w:rsidRPr="004C547C">
              <w:rPr>
                <w:sz w:val="28"/>
                <w:szCs w:val="28"/>
              </w:rPr>
              <w:t>увагу</w:t>
            </w:r>
            <w:proofErr w:type="spellEnd"/>
            <w:r w:rsidRPr="004C547C">
              <w:rPr>
                <w:sz w:val="28"/>
                <w:szCs w:val="28"/>
              </w:rPr>
              <w:t xml:space="preserve"> </w:t>
            </w:r>
            <w:proofErr w:type="spellStart"/>
            <w:r w:rsidRPr="004C547C">
              <w:rPr>
                <w:sz w:val="28"/>
                <w:szCs w:val="28"/>
              </w:rPr>
              <w:t>щодо</w:t>
            </w:r>
            <w:proofErr w:type="spellEnd"/>
            <w:r w:rsidRPr="004C547C">
              <w:rPr>
                <w:sz w:val="28"/>
                <w:szCs w:val="28"/>
              </w:rPr>
              <w:t xml:space="preserve"> стану правопорядку на </w:t>
            </w:r>
            <w:proofErr w:type="spellStart"/>
            <w:proofErr w:type="gramStart"/>
            <w:r w:rsidRPr="004C547C">
              <w:rPr>
                <w:sz w:val="28"/>
                <w:szCs w:val="28"/>
              </w:rPr>
              <w:t>п</w:t>
            </w:r>
            <w:proofErr w:type="gramEnd"/>
            <w:r w:rsidRPr="004C547C">
              <w:rPr>
                <w:sz w:val="28"/>
                <w:szCs w:val="28"/>
              </w:rPr>
              <w:t>ідприємствах</w:t>
            </w:r>
            <w:proofErr w:type="spellEnd"/>
            <w:r w:rsidRPr="004C547C">
              <w:rPr>
                <w:sz w:val="28"/>
                <w:szCs w:val="28"/>
              </w:rPr>
              <w:t xml:space="preserve">, </w:t>
            </w:r>
            <w:proofErr w:type="spellStart"/>
            <w:r w:rsidRPr="004C547C">
              <w:rPr>
                <w:sz w:val="28"/>
                <w:szCs w:val="28"/>
              </w:rPr>
              <w:t>організаціях</w:t>
            </w:r>
            <w:proofErr w:type="spellEnd"/>
            <w:r w:rsidRPr="004C547C">
              <w:rPr>
                <w:sz w:val="28"/>
                <w:szCs w:val="28"/>
              </w:rPr>
              <w:t xml:space="preserve">, </w:t>
            </w:r>
            <w:proofErr w:type="spellStart"/>
            <w:r w:rsidRPr="004C547C">
              <w:rPr>
                <w:sz w:val="28"/>
                <w:szCs w:val="28"/>
              </w:rPr>
              <w:t>установах</w:t>
            </w:r>
            <w:proofErr w:type="spellEnd"/>
            <w:r w:rsidRPr="004C547C">
              <w:rPr>
                <w:sz w:val="28"/>
                <w:szCs w:val="28"/>
              </w:rPr>
              <w:t xml:space="preserve"> району.</w:t>
            </w:r>
          </w:p>
        </w:tc>
        <w:tc>
          <w:tcPr>
            <w:tcW w:w="1552" w:type="dxa"/>
          </w:tcPr>
          <w:p w:rsidR="00C83EAB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  <w:proofErr w:type="spellStart"/>
            <w:r w:rsidRPr="004C547C">
              <w:rPr>
                <w:sz w:val="28"/>
                <w:szCs w:val="28"/>
              </w:rPr>
              <w:t>постійно</w:t>
            </w:r>
            <w:proofErr w:type="spellEnd"/>
            <w:r w:rsidRPr="004C547C">
              <w:rPr>
                <w:sz w:val="28"/>
                <w:szCs w:val="28"/>
              </w:rPr>
              <w:t>.</w:t>
            </w:r>
          </w:p>
        </w:tc>
        <w:tc>
          <w:tcPr>
            <w:tcW w:w="3208" w:type="dxa"/>
          </w:tcPr>
          <w:p w:rsidR="00C83EAB" w:rsidRPr="004C547C" w:rsidRDefault="00C83EAB" w:rsidP="00C83EAB">
            <w:pPr>
              <w:ind w:left="-6"/>
              <w:rPr>
                <w:sz w:val="28"/>
                <w:szCs w:val="28"/>
              </w:rPr>
            </w:pPr>
            <w:proofErr w:type="spellStart"/>
            <w:r w:rsidRPr="004C547C">
              <w:rPr>
                <w:sz w:val="28"/>
                <w:szCs w:val="28"/>
              </w:rPr>
              <w:t>відділ</w:t>
            </w:r>
            <w:proofErr w:type="spellEnd"/>
            <w:r w:rsidRPr="004C547C">
              <w:rPr>
                <w:sz w:val="28"/>
                <w:szCs w:val="28"/>
              </w:rPr>
              <w:t xml:space="preserve"> </w:t>
            </w:r>
            <w:proofErr w:type="spellStart"/>
            <w:r w:rsidRPr="004C547C">
              <w:rPr>
                <w:sz w:val="28"/>
                <w:szCs w:val="28"/>
              </w:rPr>
              <w:t>поліції</w:t>
            </w:r>
            <w:proofErr w:type="spellEnd"/>
            <w:r w:rsidRPr="004C547C">
              <w:rPr>
                <w:sz w:val="28"/>
                <w:szCs w:val="28"/>
              </w:rPr>
              <w:t xml:space="preserve"> № 1 </w:t>
            </w:r>
            <w:proofErr w:type="spellStart"/>
            <w:r w:rsidRPr="004C547C">
              <w:rPr>
                <w:sz w:val="28"/>
                <w:szCs w:val="28"/>
              </w:rPr>
              <w:t>Полтавського</w:t>
            </w:r>
            <w:proofErr w:type="spellEnd"/>
            <w:r w:rsidRPr="004C547C">
              <w:rPr>
                <w:sz w:val="28"/>
                <w:szCs w:val="28"/>
              </w:rPr>
              <w:t xml:space="preserve"> </w:t>
            </w:r>
            <w:proofErr w:type="gramStart"/>
            <w:r w:rsidRPr="004C547C">
              <w:rPr>
                <w:sz w:val="28"/>
                <w:szCs w:val="28"/>
              </w:rPr>
              <w:t>районного</w:t>
            </w:r>
            <w:proofErr w:type="gramEnd"/>
            <w:r w:rsidRPr="004C547C">
              <w:rPr>
                <w:sz w:val="28"/>
                <w:szCs w:val="28"/>
              </w:rPr>
              <w:t xml:space="preserve"> </w:t>
            </w:r>
            <w:proofErr w:type="spellStart"/>
            <w:r w:rsidRPr="004C547C">
              <w:rPr>
                <w:sz w:val="28"/>
                <w:szCs w:val="28"/>
              </w:rPr>
              <w:t>управління</w:t>
            </w:r>
            <w:proofErr w:type="spellEnd"/>
          </w:p>
          <w:p w:rsidR="00C83EAB" w:rsidRPr="004C547C" w:rsidRDefault="00C83EAB" w:rsidP="00C83EAB">
            <w:pPr>
              <w:ind w:left="-6"/>
              <w:rPr>
                <w:sz w:val="28"/>
                <w:szCs w:val="28"/>
              </w:rPr>
            </w:pPr>
            <w:proofErr w:type="spellStart"/>
            <w:r w:rsidRPr="004C547C">
              <w:rPr>
                <w:sz w:val="28"/>
                <w:szCs w:val="28"/>
              </w:rPr>
              <w:t>поліції</w:t>
            </w:r>
            <w:proofErr w:type="spellEnd"/>
            <w:r w:rsidRPr="004C547C">
              <w:rPr>
                <w:sz w:val="28"/>
                <w:szCs w:val="28"/>
              </w:rPr>
              <w:t xml:space="preserve"> ГУ НП в </w:t>
            </w:r>
            <w:proofErr w:type="spellStart"/>
            <w:r w:rsidRPr="004C547C">
              <w:rPr>
                <w:sz w:val="28"/>
                <w:szCs w:val="28"/>
              </w:rPr>
              <w:t>Полтавській</w:t>
            </w:r>
            <w:proofErr w:type="spellEnd"/>
            <w:r w:rsidRPr="004C547C">
              <w:rPr>
                <w:sz w:val="28"/>
                <w:szCs w:val="28"/>
              </w:rPr>
              <w:t xml:space="preserve"> </w:t>
            </w:r>
            <w:proofErr w:type="spellStart"/>
            <w:r w:rsidRPr="004C547C">
              <w:rPr>
                <w:sz w:val="28"/>
                <w:szCs w:val="28"/>
              </w:rPr>
              <w:t>області</w:t>
            </w:r>
            <w:proofErr w:type="spellEnd"/>
            <w:r w:rsidRPr="004C547C">
              <w:rPr>
                <w:sz w:val="28"/>
                <w:szCs w:val="28"/>
              </w:rPr>
              <w:t xml:space="preserve">, </w:t>
            </w:r>
            <w:proofErr w:type="spellStart"/>
            <w:r w:rsidRPr="004C547C">
              <w:rPr>
                <w:sz w:val="28"/>
                <w:szCs w:val="28"/>
              </w:rPr>
              <w:t>районна</w:t>
            </w:r>
            <w:proofErr w:type="spellEnd"/>
            <w:r w:rsidRPr="004C547C">
              <w:rPr>
                <w:sz w:val="28"/>
                <w:szCs w:val="28"/>
              </w:rPr>
              <w:t xml:space="preserve"> служба</w:t>
            </w:r>
          </w:p>
          <w:p w:rsidR="00C83EAB" w:rsidRPr="004C547C" w:rsidRDefault="00C83EAB" w:rsidP="00C83EAB">
            <w:pPr>
              <w:ind w:left="-6"/>
              <w:rPr>
                <w:sz w:val="28"/>
                <w:szCs w:val="28"/>
              </w:rPr>
            </w:pPr>
            <w:r w:rsidRPr="004C547C">
              <w:rPr>
                <w:sz w:val="28"/>
                <w:szCs w:val="28"/>
              </w:rPr>
              <w:t xml:space="preserve">у справах </w:t>
            </w:r>
            <w:proofErr w:type="spellStart"/>
            <w:r w:rsidRPr="004C547C">
              <w:rPr>
                <w:sz w:val="28"/>
                <w:szCs w:val="28"/>
              </w:rPr>
              <w:t>дітей</w:t>
            </w:r>
            <w:proofErr w:type="spellEnd"/>
            <w:r w:rsidRPr="004C547C">
              <w:rPr>
                <w:sz w:val="28"/>
                <w:szCs w:val="28"/>
              </w:rPr>
              <w:t xml:space="preserve">, </w:t>
            </w:r>
            <w:proofErr w:type="spellStart"/>
            <w:r w:rsidRPr="004C547C">
              <w:rPr>
                <w:sz w:val="28"/>
                <w:szCs w:val="28"/>
              </w:rPr>
              <w:t>керівники</w:t>
            </w:r>
            <w:proofErr w:type="spellEnd"/>
            <w:r w:rsidRPr="004C547C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C547C">
              <w:rPr>
                <w:sz w:val="28"/>
                <w:szCs w:val="28"/>
              </w:rPr>
              <w:t>п</w:t>
            </w:r>
            <w:proofErr w:type="gramEnd"/>
            <w:r w:rsidRPr="004C547C">
              <w:rPr>
                <w:sz w:val="28"/>
                <w:szCs w:val="28"/>
              </w:rPr>
              <w:t>ідприємств</w:t>
            </w:r>
            <w:proofErr w:type="spellEnd"/>
            <w:r w:rsidRPr="004C547C">
              <w:rPr>
                <w:sz w:val="28"/>
                <w:szCs w:val="28"/>
              </w:rPr>
              <w:t xml:space="preserve">, </w:t>
            </w:r>
            <w:proofErr w:type="spellStart"/>
            <w:r w:rsidRPr="004C547C">
              <w:rPr>
                <w:sz w:val="28"/>
                <w:szCs w:val="28"/>
              </w:rPr>
              <w:t>установ</w:t>
            </w:r>
            <w:proofErr w:type="spellEnd"/>
            <w:r w:rsidRPr="004C547C">
              <w:rPr>
                <w:sz w:val="28"/>
                <w:szCs w:val="28"/>
              </w:rPr>
              <w:t>,</w:t>
            </w:r>
          </w:p>
          <w:p w:rsidR="00C83EAB" w:rsidRPr="004C547C" w:rsidRDefault="00C83EAB" w:rsidP="00C83EAB">
            <w:pPr>
              <w:ind w:left="-6"/>
              <w:rPr>
                <w:sz w:val="28"/>
                <w:szCs w:val="28"/>
              </w:rPr>
            </w:pPr>
            <w:proofErr w:type="spellStart"/>
            <w:r w:rsidRPr="004C547C">
              <w:rPr>
                <w:sz w:val="28"/>
                <w:szCs w:val="28"/>
              </w:rPr>
              <w:t>організацій</w:t>
            </w:r>
            <w:proofErr w:type="spellEnd"/>
            <w:r w:rsidRPr="004C547C">
              <w:rPr>
                <w:sz w:val="28"/>
                <w:szCs w:val="28"/>
              </w:rPr>
              <w:t xml:space="preserve"> і </w:t>
            </w:r>
            <w:proofErr w:type="spellStart"/>
            <w:r w:rsidRPr="004C547C">
              <w:rPr>
                <w:sz w:val="28"/>
                <w:szCs w:val="28"/>
              </w:rPr>
              <w:t>навчальних</w:t>
            </w:r>
            <w:proofErr w:type="spellEnd"/>
            <w:r w:rsidRPr="004C547C">
              <w:rPr>
                <w:sz w:val="28"/>
                <w:szCs w:val="28"/>
              </w:rPr>
              <w:t xml:space="preserve"> </w:t>
            </w:r>
            <w:proofErr w:type="spellStart"/>
            <w:r w:rsidRPr="004C547C">
              <w:rPr>
                <w:sz w:val="28"/>
                <w:szCs w:val="28"/>
              </w:rPr>
              <w:t>закладі</w:t>
            </w:r>
            <w:proofErr w:type="gramStart"/>
            <w:r w:rsidRPr="004C547C">
              <w:rPr>
                <w:sz w:val="28"/>
                <w:szCs w:val="28"/>
              </w:rPr>
              <w:t>в</w:t>
            </w:r>
            <w:proofErr w:type="spellEnd"/>
            <w:proofErr w:type="gramEnd"/>
            <w:r w:rsidRPr="004C547C">
              <w:rPr>
                <w:sz w:val="28"/>
                <w:szCs w:val="28"/>
              </w:rPr>
              <w:t>.</w:t>
            </w:r>
          </w:p>
          <w:p w:rsidR="00C83EAB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</w:tr>
      <w:tr w:rsidR="00C83EAB" w:rsidRPr="00E50DF1" w:rsidTr="00A42682">
        <w:tc>
          <w:tcPr>
            <w:tcW w:w="636" w:type="dxa"/>
          </w:tcPr>
          <w:p w:rsidR="00C83EAB" w:rsidRPr="00C83EAB" w:rsidRDefault="00C83EAB" w:rsidP="004C547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2.2.</w:t>
            </w:r>
          </w:p>
        </w:tc>
        <w:tc>
          <w:tcPr>
            <w:tcW w:w="4175" w:type="dxa"/>
          </w:tcPr>
          <w:p w:rsidR="00C83EAB" w:rsidRPr="004C547C" w:rsidRDefault="00C83EAB" w:rsidP="00C83EAB">
            <w:pPr>
              <w:pStyle w:val="210"/>
              <w:rPr>
                <w:szCs w:val="28"/>
              </w:rPr>
            </w:pPr>
            <w:r w:rsidRPr="004C547C">
              <w:rPr>
                <w:szCs w:val="28"/>
              </w:rPr>
              <w:t xml:space="preserve">Сприяти постійному інформуванню населення району про затверджені  законодавчі акти,  Укази Президента та Уряду України щодо зміцнення законності і наведення порядку в державі і </w:t>
            </w:r>
            <w:r w:rsidRPr="004C547C">
              <w:rPr>
                <w:szCs w:val="28"/>
              </w:rPr>
              <w:lastRenderedPageBreak/>
              <w:t>виконання районної Комплексної цільової програми боротьби зі злочинністю.</w:t>
            </w:r>
          </w:p>
          <w:p w:rsidR="00C83EAB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1552" w:type="dxa"/>
          </w:tcPr>
          <w:p w:rsidR="00C83EAB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  <w:proofErr w:type="spellStart"/>
            <w:r w:rsidRPr="004C547C">
              <w:rPr>
                <w:sz w:val="28"/>
                <w:szCs w:val="28"/>
              </w:rPr>
              <w:lastRenderedPageBreak/>
              <w:t>постійно</w:t>
            </w:r>
            <w:proofErr w:type="spellEnd"/>
            <w:r w:rsidRPr="004C547C">
              <w:rPr>
                <w:sz w:val="28"/>
                <w:szCs w:val="28"/>
              </w:rPr>
              <w:t>.</w:t>
            </w:r>
          </w:p>
        </w:tc>
        <w:tc>
          <w:tcPr>
            <w:tcW w:w="3208" w:type="dxa"/>
          </w:tcPr>
          <w:p w:rsidR="00C83EAB" w:rsidRPr="001F25EC" w:rsidRDefault="00C83EAB" w:rsidP="00A42682">
            <w:pPr>
              <w:rPr>
                <w:sz w:val="28"/>
                <w:szCs w:val="28"/>
                <w:lang w:val="uk-UA"/>
              </w:rPr>
            </w:pPr>
            <w:r w:rsidRPr="00C83EAB">
              <w:rPr>
                <w:sz w:val="28"/>
                <w:szCs w:val="28"/>
                <w:lang w:val="uk-UA"/>
              </w:rPr>
              <w:t>відділ поліції № 1 По</w:t>
            </w:r>
            <w:r>
              <w:rPr>
                <w:sz w:val="28"/>
                <w:szCs w:val="28"/>
                <w:lang w:val="uk-UA"/>
              </w:rPr>
              <w:t xml:space="preserve">лтавського районного управління </w:t>
            </w:r>
            <w:r w:rsidRPr="00C83EAB">
              <w:rPr>
                <w:sz w:val="28"/>
                <w:szCs w:val="28"/>
                <w:lang w:val="uk-UA"/>
              </w:rPr>
              <w:t>поліції ГУ НП в Полтавській області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Pr="00C83EAB">
              <w:rPr>
                <w:sz w:val="28"/>
                <w:szCs w:val="28"/>
                <w:lang w:val="uk-UA"/>
              </w:rPr>
              <w:t>відділ</w:t>
            </w:r>
            <w:r>
              <w:rPr>
                <w:sz w:val="28"/>
                <w:szCs w:val="28"/>
                <w:lang w:val="uk-UA"/>
              </w:rPr>
              <w:t xml:space="preserve"> організаційного забезпечення та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документообігу </w:t>
            </w:r>
            <w:r w:rsidRPr="00C83EAB">
              <w:rPr>
                <w:sz w:val="28"/>
                <w:szCs w:val="28"/>
                <w:lang w:val="uk-UA"/>
              </w:rPr>
              <w:t xml:space="preserve">виконкому, </w:t>
            </w:r>
            <w:r w:rsidRPr="001F25EC">
              <w:rPr>
                <w:sz w:val="28"/>
                <w:szCs w:val="28"/>
                <w:lang w:val="uk-UA"/>
              </w:rPr>
              <w:t>районний штаб громадських формувань.</w:t>
            </w:r>
          </w:p>
          <w:p w:rsidR="00C83EAB" w:rsidRPr="00C83EAB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</w:tr>
      <w:tr w:rsidR="00C83EAB" w:rsidTr="00A42682">
        <w:tc>
          <w:tcPr>
            <w:tcW w:w="636" w:type="dxa"/>
          </w:tcPr>
          <w:p w:rsidR="00C83EAB" w:rsidRPr="00C83EAB" w:rsidRDefault="00C83EAB" w:rsidP="004C547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2.3</w:t>
            </w:r>
          </w:p>
        </w:tc>
        <w:tc>
          <w:tcPr>
            <w:tcW w:w="4175" w:type="dxa"/>
          </w:tcPr>
          <w:p w:rsidR="00C83EAB" w:rsidRPr="004C547C" w:rsidRDefault="00C83EAB" w:rsidP="00C83EAB">
            <w:pPr>
              <w:pStyle w:val="210"/>
              <w:ind w:left="-69"/>
              <w:rPr>
                <w:szCs w:val="28"/>
              </w:rPr>
            </w:pPr>
            <w:r w:rsidRPr="004C547C">
              <w:rPr>
                <w:szCs w:val="28"/>
              </w:rPr>
              <w:t>Забезпечити широку гласність діяльності правоохоронних органів, спрямовану на профілактику та боротьбу зі злочинністю. Здійснювати підготовку матеріалів з цих питань для місцевого телебачення, радіо, газет.</w:t>
            </w:r>
          </w:p>
          <w:p w:rsidR="00C83EAB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1552" w:type="dxa"/>
          </w:tcPr>
          <w:p w:rsidR="00C83EAB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  <w:proofErr w:type="spellStart"/>
            <w:r w:rsidRPr="004C547C">
              <w:rPr>
                <w:sz w:val="28"/>
                <w:szCs w:val="28"/>
              </w:rPr>
              <w:t>постійно</w:t>
            </w:r>
            <w:proofErr w:type="spellEnd"/>
          </w:p>
        </w:tc>
        <w:tc>
          <w:tcPr>
            <w:tcW w:w="3208" w:type="dxa"/>
          </w:tcPr>
          <w:p w:rsidR="00C83EAB" w:rsidRPr="004C547C" w:rsidRDefault="00C83EAB" w:rsidP="00C83EAB">
            <w:pPr>
              <w:ind w:left="16" w:right="850" w:firstLine="14"/>
              <w:jc w:val="both"/>
              <w:rPr>
                <w:sz w:val="28"/>
                <w:szCs w:val="28"/>
              </w:rPr>
            </w:pPr>
            <w:proofErr w:type="spellStart"/>
            <w:r w:rsidRPr="004C547C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ідділ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поліції</w:t>
            </w:r>
            <w:proofErr w:type="spellEnd"/>
            <w:r>
              <w:rPr>
                <w:sz w:val="28"/>
                <w:szCs w:val="28"/>
              </w:rPr>
              <w:t xml:space="preserve"> №</w:t>
            </w:r>
            <w:r w:rsidRPr="004C547C">
              <w:rPr>
                <w:sz w:val="28"/>
                <w:szCs w:val="28"/>
              </w:rPr>
              <w:t xml:space="preserve">1 </w:t>
            </w:r>
            <w:proofErr w:type="spellStart"/>
            <w:r w:rsidRPr="004C547C">
              <w:rPr>
                <w:sz w:val="28"/>
                <w:szCs w:val="28"/>
              </w:rPr>
              <w:t>Полтавського</w:t>
            </w:r>
            <w:proofErr w:type="spellEnd"/>
            <w:r w:rsidRPr="004C547C">
              <w:rPr>
                <w:sz w:val="28"/>
                <w:szCs w:val="28"/>
              </w:rPr>
              <w:t xml:space="preserve"> </w:t>
            </w:r>
            <w:proofErr w:type="gramStart"/>
            <w:r w:rsidRPr="004C547C">
              <w:rPr>
                <w:sz w:val="28"/>
                <w:szCs w:val="28"/>
              </w:rPr>
              <w:t>районного</w:t>
            </w:r>
            <w:proofErr w:type="gramEnd"/>
            <w:r w:rsidRPr="004C547C">
              <w:rPr>
                <w:sz w:val="28"/>
                <w:szCs w:val="28"/>
              </w:rPr>
              <w:t xml:space="preserve"> </w:t>
            </w:r>
            <w:proofErr w:type="spellStart"/>
            <w:r w:rsidRPr="004C547C">
              <w:rPr>
                <w:sz w:val="28"/>
                <w:szCs w:val="28"/>
              </w:rPr>
              <w:t>управління</w:t>
            </w:r>
            <w:proofErr w:type="spellEnd"/>
          </w:p>
          <w:p w:rsidR="00C83EAB" w:rsidRPr="004C547C" w:rsidRDefault="00C83EAB" w:rsidP="00C83EAB">
            <w:pPr>
              <w:pStyle w:val="210"/>
              <w:ind w:left="16" w:right="850"/>
              <w:rPr>
                <w:szCs w:val="28"/>
              </w:rPr>
            </w:pPr>
            <w:r w:rsidRPr="004C547C">
              <w:rPr>
                <w:szCs w:val="28"/>
              </w:rPr>
              <w:t xml:space="preserve"> поліції ГУ НП в Полтавській області</w:t>
            </w:r>
          </w:p>
          <w:p w:rsidR="00C83EAB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</w:tr>
      <w:tr w:rsidR="00C83EAB" w:rsidTr="00A42682">
        <w:tc>
          <w:tcPr>
            <w:tcW w:w="636" w:type="dxa"/>
          </w:tcPr>
          <w:p w:rsidR="00C83EAB" w:rsidRPr="00A42682" w:rsidRDefault="00A42682" w:rsidP="004C547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2.4.</w:t>
            </w:r>
          </w:p>
        </w:tc>
        <w:tc>
          <w:tcPr>
            <w:tcW w:w="4175" w:type="dxa"/>
          </w:tcPr>
          <w:p w:rsidR="00A42682" w:rsidRPr="004C547C" w:rsidRDefault="00A42682" w:rsidP="00A42682">
            <w:pPr>
              <w:pStyle w:val="210"/>
              <w:rPr>
                <w:szCs w:val="28"/>
              </w:rPr>
            </w:pPr>
            <w:r w:rsidRPr="004C547C">
              <w:rPr>
                <w:szCs w:val="28"/>
              </w:rPr>
              <w:t>З метою контролю за виконанням даної програми щорічно заслуховувати звіт начальника відділу поліції № 1 Полтавського районного управління поліції ГУ НП в Полтавській області н</w:t>
            </w:r>
            <w:r>
              <w:rPr>
                <w:szCs w:val="28"/>
              </w:rPr>
              <w:t>а засіданні сесії районної ради</w:t>
            </w:r>
          </w:p>
          <w:p w:rsidR="00C83EAB" w:rsidRDefault="00C83EAB" w:rsidP="004C547C">
            <w:pPr>
              <w:jc w:val="both"/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1552" w:type="dxa"/>
          </w:tcPr>
          <w:p w:rsidR="00C83EAB" w:rsidRPr="00A42682" w:rsidRDefault="001F25EC" w:rsidP="004C547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окремим графіком</w:t>
            </w:r>
          </w:p>
        </w:tc>
        <w:tc>
          <w:tcPr>
            <w:tcW w:w="3208" w:type="dxa"/>
          </w:tcPr>
          <w:p w:rsidR="00A42682" w:rsidRPr="00A42682" w:rsidRDefault="00A42682" w:rsidP="00A42682">
            <w:pPr>
              <w:pStyle w:val="210"/>
              <w:jc w:val="left"/>
              <w:rPr>
                <w:szCs w:val="28"/>
              </w:rPr>
            </w:pPr>
            <w:r w:rsidRPr="004C547C">
              <w:rPr>
                <w:szCs w:val="28"/>
              </w:rPr>
              <w:t>Київ</w:t>
            </w:r>
            <w:r>
              <w:rPr>
                <w:szCs w:val="28"/>
              </w:rPr>
              <w:t>ська районна в м. Полтаві рада,</w:t>
            </w:r>
            <w:r w:rsidRPr="004C547C">
              <w:rPr>
                <w:szCs w:val="28"/>
              </w:rPr>
              <w:t xml:space="preserve"> відділ поліції № 1 Полтавського районного управління</w:t>
            </w:r>
            <w:r>
              <w:rPr>
                <w:szCs w:val="28"/>
              </w:rPr>
              <w:t xml:space="preserve"> </w:t>
            </w:r>
            <w:r w:rsidRPr="004C547C">
              <w:rPr>
                <w:szCs w:val="28"/>
              </w:rPr>
              <w:t>поліції ГУ НП в Полтавській області</w:t>
            </w:r>
            <w:r w:rsidRPr="004C547C">
              <w:rPr>
                <w:szCs w:val="28"/>
                <w:lang w:val="ru-RU"/>
              </w:rPr>
              <w:t>.</w:t>
            </w:r>
          </w:p>
          <w:p w:rsidR="00C83EAB" w:rsidRPr="00A42682" w:rsidRDefault="00C83EAB" w:rsidP="004C547C">
            <w:pPr>
              <w:jc w:val="both"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4C547C" w:rsidRPr="004C547C" w:rsidRDefault="004C547C" w:rsidP="004C547C">
      <w:pPr>
        <w:jc w:val="both"/>
        <w:rPr>
          <w:b/>
          <w:sz w:val="28"/>
          <w:szCs w:val="28"/>
          <w:u w:val="single"/>
          <w:lang w:val="uk-UA"/>
        </w:rPr>
      </w:pPr>
    </w:p>
    <w:p w:rsidR="00EB23D9" w:rsidRPr="00EB23D9" w:rsidRDefault="00EB23D9" w:rsidP="00EB23D9">
      <w:pPr>
        <w:pStyle w:val="210"/>
        <w:jc w:val="center"/>
        <w:rPr>
          <w:b/>
          <w:szCs w:val="28"/>
        </w:rPr>
      </w:pPr>
      <w:r w:rsidRPr="00EB23D9">
        <w:rPr>
          <w:b/>
          <w:szCs w:val="28"/>
        </w:rPr>
        <w:t>ІІІ. Забезпечення конституційного ладу, прав</w:t>
      </w:r>
    </w:p>
    <w:p w:rsidR="00EB23D9" w:rsidRDefault="00EB23D9" w:rsidP="00EB23D9">
      <w:pPr>
        <w:pStyle w:val="210"/>
        <w:jc w:val="center"/>
        <w:rPr>
          <w:b/>
          <w:szCs w:val="28"/>
        </w:rPr>
      </w:pPr>
      <w:r w:rsidRPr="00EB23D9">
        <w:rPr>
          <w:b/>
          <w:szCs w:val="28"/>
        </w:rPr>
        <w:t>і свобод людини</w:t>
      </w:r>
    </w:p>
    <w:p w:rsidR="00EB23D9" w:rsidRDefault="00EB23D9" w:rsidP="00EB23D9">
      <w:pPr>
        <w:pStyle w:val="210"/>
        <w:jc w:val="center"/>
        <w:rPr>
          <w:b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3226"/>
      </w:tblGrid>
      <w:tr w:rsidR="00EB23D9" w:rsidRPr="00EB23D9" w:rsidTr="00697220">
        <w:tc>
          <w:tcPr>
            <w:tcW w:w="675" w:type="dxa"/>
          </w:tcPr>
          <w:p w:rsidR="00EB23D9" w:rsidRPr="00EB23D9" w:rsidRDefault="00EB23D9" w:rsidP="00EB23D9">
            <w:pPr>
              <w:pStyle w:val="210"/>
              <w:jc w:val="center"/>
              <w:rPr>
                <w:szCs w:val="28"/>
              </w:rPr>
            </w:pPr>
            <w:r>
              <w:rPr>
                <w:szCs w:val="28"/>
              </w:rPr>
              <w:t>3.1</w:t>
            </w:r>
          </w:p>
        </w:tc>
        <w:tc>
          <w:tcPr>
            <w:tcW w:w="4110" w:type="dxa"/>
          </w:tcPr>
          <w:p w:rsidR="00EB23D9" w:rsidRDefault="00EB23D9" w:rsidP="00EB23D9">
            <w:pPr>
              <w:pStyle w:val="210"/>
              <w:rPr>
                <w:szCs w:val="28"/>
              </w:rPr>
            </w:pPr>
            <w:r>
              <w:rPr>
                <w:szCs w:val="28"/>
              </w:rPr>
              <w:t xml:space="preserve">З метою недопущення дій, спрямованих на підрив безпеки держави, пропаганди війни, насильства, розпалювання міжетнічної, расової, релігійної ворожнечі, зазіхань на права і свободи людини, здоров'я населення з боку об'єднань громадян здійснювати систематичні перевірки дотримання законності їх функціонування, забезпечувати контроль за їх діями під час проведення різних політичних, релігійних і інших масових заходів, здійснювати заходи, направлені на попередження терористичних актів та інших </w:t>
            </w:r>
            <w:r>
              <w:rPr>
                <w:szCs w:val="28"/>
              </w:rPr>
              <w:lastRenderedPageBreak/>
              <w:t>проявів, пов'язаних з релігійним та політичним екстремізмом.</w:t>
            </w:r>
          </w:p>
          <w:p w:rsidR="00EB23D9" w:rsidRDefault="00EB23D9" w:rsidP="00EB23D9">
            <w:pPr>
              <w:pStyle w:val="210"/>
              <w:jc w:val="center"/>
              <w:rPr>
                <w:b/>
                <w:szCs w:val="28"/>
                <w:u w:val="single"/>
              </w:rPr>
            </w:pPr>
          </w:p>
        </w:tc>
        <w:tc>
          <w:tcPr>
            <w:tcW w:w="1560" w:type="dxa"/>
          </w:tcPr>
          <w:p w:rsidR="00EB23D9" w:rsidRDefault="00EB23D9" w:rsidP="00EB23D9">
            <w:pPr>
              <w:pStyle w:val="210"/>
              <w:jc w:val="center"/>
              <w:rPr>
                <w:b/>
                <w:szCs w:val="28"/>
                <w:u w:val="single"/>
              </w:rPr>
            </w:pPr>
            <w:r w:rsidRPr="004C547C">
              <w:rPr>
                <w:szCs w:val="28"/>
              </w:rPr>
              <w:lastRenderedPageBreak/>
              <w:t>постійн</w:t>
            </w:r>
            <w:r w:rsidR="00697220">
              <w:rPr>
                <w:szCs w:val="28"/>
              </w:rPr>
              <w:t>о</w:t>
            </w:r>
          </w:p>
        </w:tc>
        <w:tc>
          <w:tcPr>
            <w:tcW w:w="3226" w:type="dxa"/>
          </w:tcPr>
          <w:p w:rsidR="00EB23D9" w:rsidRPr="00EB23D9" w:rsidRDefault="00EB23D9" w:rsidP="00EB23D9">
            <w:pPr>
              <w:jc w:val="both"/>
              <w:rPr>
                <w:sz w:val="28"/>
                <w:szCs w:val="28"/>
              </w:rPr>
            </w:pPr>
            <w:proofErr w:type="spellStart"/>
            <w:r w:rsidRPr="00EB23D9">
              <w:rPr>
                <w:sz w:val="28"/>
                <w:szCs w:val="28"/>
              </w:rPr>
              <w:t>відділ</w:t>
            </w:r>
            <w:proofErr w:type="spellEnd"/>
            <w:r w:rsidRPr="00EB23D9">
              <w:rPr>
                <w:sz w:val="28"/>
                <w:szCs w:val="28"/>
              </w:rPr>
              <w:t xml:space="preserve"> </w:t>
            </w:r>
            <w:proofErr w:type="spellStart"/>
            <w:r w:rsidRPr="00EB23D9">
              <w:rPr>
                <w:sz w:val="28"/>
                <w:szCs w:val="28"/>
              </w:rPr>
              <w:t>поліції</w:t>
            </w:r>
            <w:proofErr w:type="spellEnd"/>
            <w:r w:rsidRPr="00EB23D9">
              <w:rPr>
                <w:sz w:val="28"/>
                <w:szCs w:val="28"/>
              </w:rPr>
              <w:t xml:space="preserve"> № 1 </w:t>
            </w:r>
            <w:proofErr w:type="spellStart"/>
            <w:r w:rsidRPr="00EB23D9">
              <w:rPr>
                <w:sz w:val="28"/>
                <w:szCs w:val="28"/>
              </w:rPr>
              <w:t>Полтавськ</w:t>
            </w:r>
            <w:r>
              <w:rPr>
                <w:sz w:val="28"/>
                <w:szCs w:val="28"/>
              </w:rPr>
              <w:t>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районного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управління</w:t>
            </w:r>
            <w:proofErr w:type="spellEnd"/>
            <w:r w:rsidRPr="00EB23D9">
              <w:rPr>
                <w:sz w:val="28"/>
                <w:szCs w:val="28"/>
              </w:rPr>
              <w:t xml:space="preserve"> </w:t>
            </w:r>
            <w:proofErr w:type="spellStart"/>
            <w:r w:rsidRPr="00EB23D9">
              <w:rPr>
                <w:sz w:val="28"/>
                <w:szCs w:val="28"/>
              </w:rPr>
              <w:t>поліції</w:t>
            </w:r>
            <w:proofErr w:type="spellEnd"/>
            <w:r w:rsidRPr="00EB23D9">
              <w:rPr>
                <w:sz w:val="28"/>
                <w:szCs w:val="28"/>
              </w:rPr>
              <w:t xml:space="preserve"> ГУ НП в Полтавській області</w:t>
            </w:r>
          </w:p>
        </w:tc>
      </w:tr>
      <w:tr w:rsidR="00EB23D9" w:rsidRPr="00EB23D9" w:rsidTr="00697220">
        <w:tc>
          <w:tcPr>
            <w:tcW w:w="675" w:type="dxa"/>
          </w:tcPr>
          <w:p w:rsidR="00EB23D9" w:rsidRPr="00EB23D9" w:rsidRDefault="00EB23D9" w:rsidP="00EB23D9">
            <w:pPr>
              <w:pStyle w:val="21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3.2.</w:t>
            </w:r>
          </w:p>
        </w:tc>
        <w:tc>
          <w:tcPr>
            <w:tcW w:w="4110" w:type="dxa"/>
          </w:tcPr>
          <w:p w:rsidR="00EB23D9" w:rsidRDefault="00EB23D9" w:rsidP="00EB23D9">
            <w:pPr>
              <w:pStyle w:val="210"/>
              <w:rPr>
                <w:b/>
                <w:szCs w:val="28"/>
                <w:u w:val="single"/>
              </w:rPr>
            </w:pPr>
            <w:r>
              <w:rPr>
                <w:szCs w:val="28"/>
              </w:rPr>
              <w:t xml:space="preserve">Систематично проводити </w:t>
            </w:r>
            <w:proofErr w:type="spellStart"/>
            <w:r>
              <w:rPr>
                <w:szCs w:val="28"/>
              </w:rPr>
              <w:t>оперативно</w:t>
            </w:r>
            <w:proofErr w:type="spellEnd"/>
            <w:r>
              <w:rPr>
                <w:szCs w:val="28"/>
              </w:rPr>
              <w:t>-профілактичне відпрацювання території району з метою попередження та розкриття злочинів, пов'язаних з незаконним обігом зброї, боєприпасів та вибухових речовин. Вживати заходи щодо недопущення терористичних актів пов'язаних з використанням зброї та вибухових пристроїв</w:t>
            </w:r>
          </w:p>
        </w:tc>
        <w:tc>
          <w:tcPr>
            <w:tcW w:w="1560" w:type="dxa"/>
          </w:tcPr>
          <w:p w:rsidR="00EB23D9" w:rsidRDefault="00EB23D9" w:rsidP="00EB23D9">
            <w:pPr>
              <w:pStyle w:val="210"/>
              <w:jc w:val="center"/>
              <w:rPr>
                <w:b/>
                <w:szCs w:val="28"/>
                <w:u w:val="single"/>
              </w:rPr>
            </w:pPr>
            <w:r w:rsidRPr="004C547C">
              <w:rPr>
                <w:szCs w:val="28"/>
              </w:rPr>
              <w:t>постійн</w:t>
            </w:r>
            <w:r w:rsidR="00697220">
              <w:rPr>
                <w:szCs w:val="28"/>
              </w:rPr>
              <w:t>о</w:t>
            </w:r>
          </w:p>
        </w:tc>
        <w:tc>
          <w:tcPr>
            <w:tcW w:w="3226" w:type="dxa"/>
          </w:tcPr>
          <w:p w:rsidR="00EB23D9" w:rsidRDefault="00EB23D9" w:rsidP="00EB23D9">
            <w:pPr>
              <w:pStyle w:val="210"/>
              <w:jc w:val="left"/>
              <w:rPr>
                <w:b/>
                <w:szCs w:val="28"/>
                <w:u w:val="single"/>
              </w:rPr>
            </w:pPr>
            <w:r w:rsidRPr="00EB23D9">
              <w:rPr>
                <w:szCs w:val="28"/>
              </w:rPr>
              <w:t>відділ поліції № 1 Полтавськ</w:t>
            </w:r>
            <w:r>
              <w:rPr>
                <w:szCs w:val="28"/>
              </w:rPr>
              <w:t>ого районного управління</w:t>
            </w:r>
            <w:r w:rsidRPr="00EB23D9">
              <w:rPr>
                <w:szCs w:val="28"/>
              </w:rPr>
              <w:t xml:space="preserve"> поліції ГУ НП в Полтавській області</w:t>
            </w:r>
          </w:p>
        </w:tc>
      </w:tr>
      <w:tr w:rsidR="00EB23D9" w:rsidRPr="00EB23D9" w:rsidTr="00697220">
        <w:tc>
          <w:tcPr>
            <w:tcW w:w="675" w:type="dxa"/>
          </w:tcPr>
          <w:p w:rsidR="00EB23D9" w:rsidRPr="00EB23D9" w:rsidRDefault="00EB23D9" w:rsidP="00EB23D9">
            <w:pPr>
              <w:pStyle w:val="210"/>
              <w:jc w:val="center"/>
              <w:rPr>
                <w:szCs w:val="28"/>
              </w:rPr>
            </w:pPr>
            <w:r>
              <w:rPr>
                <w:szCs w:val="28"/>
              </w:rPr>
              <w:t>3.3.</w:t>
            </w:r>
          </w:p>
        </w:tc>
        <w:tc>
          <w:tcPr>
            <w:tcW w:w="4110" w:type="dxa"/>
          </w:tcPr>
          <w:p w:rsidR="00EB23D9" w:rsidRDefault="009B217C" w:rsidP="00EB23D9">
            <w:pPr>
              <w:pStyle w:val="210"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EB23D9">
              <w:rPr>
                <w:szCs w:val="28"/>
              </w:rPr>
              <w:t>прияти особам, які можуть бути звільненими від відбування покарання та відбули покарання, у відновленні в соціальному статусі повноправного члена суспільства, поверненні до самостійного життя шляхом надання допомоги у трудовому влаштуванні та соціальній адаптації.</w:t>
            </w:r>
          </w:p>
          <w:p w:rsidR="00EB23D9" w:rsidRDefault="00EB23D9" w:rsidP="00EB23D9">
            <w:pPr>
              <w:pStyle w:val="210"/>
              <w:jc w:val="center"/>
              <w:rPr>
                <w:b/>
                <w:szCs w:val="28"/>
                <w:u w:val="single"/>
              </w:rPr>
            </w:pPr>
          </w:p>
        </w:tc>
        <w:tc>
          <w:tcPr>
            <w:tcW w:w="1560" w:type="dxa"/>
          </w:tcPr>
          <w:p w:rsidR="00EB23D9" w:rsidRDefault="00EB23D9" w:rsidP="00EB23D9">
            <w:pPr>
              <w:pStyle w:val="210"/>
              <w:jc w:val="center"/>
              <w:rPr>
                <w:b/>
                <w:szCs w:val="28"/>
                <w:u w:val="single"/>
              </w:rPr>
            </w:pPr>
            <w:r w:rsidRPr="004C547C">
              <w:rPr>
                <w:szCs w:val="28"/>
              </w:rPr>
              <w:t>постійн</w:t>
            </w:r>
            <w:r w:rsidR="00697220">
              <w:rPr>
                <w:szCs w:val="28"/>
              </w:rPr>
              <w:t>о</w:t>
            </w:r>
          </w:p>
        </w:tc>
        <w:tc>
          <w:tcPr>
            <w:tcW w:w="3226" w:type="dxa"/>
          </w:tcPr>
          <w:p w:rsidR="00EB23D9" w:rsidRDefault="00EB23D9" w:rsidP="009B217C">
            <w:pPr>
              <w:pStyle w:val="210"/>
              <w:jc w:val="left"/>
              <w:rPr>
                <w:b/>
                <w:szCs w:val="28"/>
                <w:u w:val="single"/>
              </w:rPr>
            </w:pPr>
            <w:r w:rsidRPr="00EB23D9">
              <w:rPr>
                <w:szCs w:val="28"/>
              </w:rPr>
              <w:t>відділ поліції № 1 Полтавськ</w:t>
            </w:r>
            <w:r>
              <w:rPr>
                <w:szCs w:val="28"/>
              </w:rPr>
              <w:t>ого районного управління</w:t>
            </w:r>
            <w:r w:rsidRPr="00EB23D9">
              <w:rPr>
                <w:szCs w:val="28"/>
              </w:rPr>
              <w:t xml:space="preserve"> поліції ГУ НП в Полтавській області</w:t>
            </w:r>
          </w:p>
        </w:tc>
      </w:tr>
    </w:tbl>
    <w:p w:rsidR="00B777C9" w:rsidRDefault="00B777C9" w:rsidP="00EB23D9">
      <w:pPr>
        <w:pStyle w:val="210"/>
        <w:rPr>
          <w:b/>
          <w:sz w:val="16"/>
          <w:szCs w:val="16"/>
          <w:u w:val="single"/>
        </w:rPr>
      </w:pPr>
    </w:p>
    <w:p w:rsidR="00B777C9" w:rsidRPr="00873D88" w:rsidRDefault="00B777C9" w:rsidP="00EB23D9">
      <w:pPr>
        <w:pStyle w:val="210"/>
        <w:rPr>
          <w:b/>
          <w:sz w:val="16"/>
          <w:szCs w:val="16"/>
          <w:u w:val="single"/>
        </w:rPr>
      </w:pPr>
    </w:p>
    <w:p w:rsidR="004A5D1C" w:rsidRPr="004A5D1C" w:rsidRDefault="004A5D1C" w:rsidP="004A5D1C">
      <w:pPr>
        <w:pStyle w:val="210"/>
        <w:jc w:val="center"/>
        <w:rPr>
          <w:b/>
          <w:szCs w:val="28"/>
        </w:rPr>
      </w:pPr>
      <w:r w:rsidRPr="004A5D1C">
        <w:rPr>
          <w:b/>
          <w:szCs w:val="28"/>
        </w:rPr>
        <w:t>І</w:t>
      </w:r>
      <w:r w:rsidRPr="004A5D1C">
        <w:rPr>
          <w:b/>
          <w:szCs w:val="28"/>
          <w:lang w:val="en-US"/>
        </w:rPr>
        <w:t>V</w:t>
      </w:r>
      <w:r w:rsidRPr="004A5D1C">
        <w:rPr>
          <w:b/>
          <w:szCs w:val="28"/>
        </w:rPr>
        <w:t xml:space="preserve">. Профілактика правопорушень </w:t>
      </w:r>
    </w:p>
    <w:p w:rsidR="004A5D1C" w:rsidRDefault="004A5D1C" w:rsidP="004A5D1C">
      <w:pPr>
        <w:pStyle w:val="210"/>
        <w:jc w:val="center"/>
        <w:rPr>
          <w:b/>
          <w:szCs w:val="28"/>
        </w:rPr>
      </w:pPr>
      <w:r w:rsidRPr="004A5D1C">
        <w:rPr>
          <w:b/>
          <w:szCs w:val="28"/>
        </w:rPr>
        <w:t>та злочинності.</w:t>
      </w:r>
    </w:p>
    <w:p w:rsidR="00B777C9" w:rsidRPr="004A5D1C" w:rsidRDefault="00B777C9" w:rsidP="004A5D1C">
      <w:pPr>
        <w:pStyle w:val="210"/>
        <w:jc w:val="center"/>
        <w:rPr>
          <w:b/>
          <w:szCs w:val="28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776"/>
        <w:gridCol w:w="4010"/>
        <w:gridCol w:w="1559"/>
        <w:gridCol w:w="3226"/>
      </w:tblGrid>
      <w:tr w:rsidR="004A5D1C" w:rsidRPr="002F2585" w:rsidTr="00697220">
        <w:tc>
          <w:tcPr>
            <w:tcW w:w="776" w:type="dxa"/>
          </w:tcPr>
          <w:p w:rsidR="004A5D1C" w:rsidRDefault="004A5D1C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t>4.1.</w:t>
            </w:r>
          </w:p>
        </w:tc>
        <w:tc>
          <w:tcPr>
            <w:tcW w:w="4010" w:type="dxa"/>
          </w:tcPr>
          <w:p w:rsidR="004A5D1C" w:rsidRPr="002F2585" w:rsidRDefault="002F2585" w:rsidP="002F2585">
            <w:pPr>
              <w:jc w:val="both"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2F2585">
              <w:rPr>
                <w:sz w:val="28"/>
                <w:szCs w:val="28"/>
                <w:lang w:val="uk-UA"/>
              </w:rPr>
              <w:t xml:space="preserve">життя відповідних заходів </w:t>
            </w:r>
            <w:r>
              <w:rPr>
                <w:sz w:val="28"/>
                <w:szCs w:val="28"/>
                <w:lang w:val="uk-UA"/>
              </w:rPr>
              <w:t>з</w:t>
            </w:r>
            <w:r w:rsidR="004A5D1C" w:rsidRPr="002F2585">
              <w:rPr>
                <w:sz w:val="28"/>
                <w:szCs w:val="28"/>
                <w:lang w:val="uk-UA"/>
              </w:rPr>
              <w:t xml:space="preserve">а зверненням одиноких осіб похилого віку та інвалідів щодо фактів насильства над ними </w:t>
            </w:r>
          </w:p>
        </w:tc>
        <w:tc>
          <w:tcPr>
            <w:tcW w:w="1559" w:type="dxa"/>
          </w:tcPr>
          <w:p w:rsidR="004A5D1C" w:rsidRDefault="002F2585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4A5D1C" w:rsidRPr="002F2585" w:rsidRDefault="002F2585" w:rsidP="002F2585">
            <w:pPr>
              <w:pStyle w:val="ab"/>
              <w:shd w:val="clear" w:color="auto" w:fill="FFFFFF"/>
              <w:spacing w:before="0" w:beforeAutospacing="0"/>
              <w:rPr>
                <w:szCs w:val="28"/>
              </w:rPr>
            </w:pPr>
            <w:proofErr w:type="spellStart"/>
            <w:r w:rsidRPr="00EB23D9">
              <w:rPr>
                <w:sz w:val="28"/>
                <w:szCs w:val="28"/>
              </w:rPr>
              <w:t>відділ</w:t>
            </w:r>
            <w:proofErr w:type="spellEnd"/>
            <w:r w:rsidRPr="00EB23D9">
              <w:rPr>
                <w:sz w:val="28"/>
                <w:szCs w:val="28"/>
              </w:rPr>
              <w:t xml:space="preserve"> </w:t>
            </w:r>
            <w:proofErr w:type="spellStart"/>
            <w:r w:rsidRPr="00EB23D9">
              <w:rPr>
                <w:sz w:val="28"/>
                <w:szCs w:val="28"/>
              </w:rPr>
              <w:t>поліції</w:t>
            </w:r>
            <w:proofErr w:type="spellEnd"/>
            <w:r w:rsidRPr="00EB23D9">
              <w:rPr>
                <w:sz w:val="28"/>
                <w:szCs w:val="28"/>
              </w:rPr>
              <w:t xml:space="preserve"> № 1 </w:t>
            </w:r>
            <w:proofErr w:type="spellStart"/>
            <w:r w:rsidRPr="00EB23D9">
              <w:rPr>
                <w:sz w:val="28"/>
                <w:szCs w:val="28"/>
              </w:rPr>
              <w:t>Полтавськ</w:t>
            </w:r>
            <w:r>
              <w:rPr>
                <w:sz w:val="28"/>
                <w:szCs w:val="28"/>
              </w:rPr>
              <w:t>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районного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управління</w:t>
            </w:r>
            <w:proofErr w:type="spellEnd"/>
            <w:r w:rsidRPr="00EB23D9">
              <w:rPr>
                <w:sz w:val="28"/>
                <w:szCs w:val="28"/>
              </w:rPr>
              <w:t xml:space="preserve"> </w:t>
            </w:r>
            <w:proofErr w:type="spellStart"/>
            <w:r w:rsidRPr="00EB23D9">
              <w:rPr>
                <w:sz w:val="28"/>
                <w:szCs w:val="28"/>
              </w:rPr>
              <w:t>поліції</w:t>
            </w:r>
            <w:proofErr w:type="spellEnd"/>
            <w:r w:rsidRPr="00EB23D9">
              <w:rPr>
                <w:sz w:val="28"/>
                <w:szCs w:val="28"/>
              </w:rPr>
              <w:t xml:space="preserve"> ГУ НП в </w:t>
            </w:r>
            <w:proofErr w:type="spellStart"/>
            <w:r w:rsidRPr="00EB23D9">
              <w:rPr>
                <w:sz w:val="28"/>
                <w:szCs w:val="28"/>
              </w:rPr>
              <w:t>Полтавській</w:t>
            </w:r>
            <w:proofErr w:type="spellEnd"/>
            <w:r w:rsidRPr="00EB23D9">
              <w:rPr>
                <w:sz w:val="28"/>
                <w:szCs w:val="28"/>
              </w:rPr>
              <w:t xml:space="preserve"> </w:t>
            </w:r>
            <w:proofErr w:type="spellStart"/>
            <w:r w:rsidRPr="00EB23D9">
              <w:rPr>
                <w:sz w:val="28"/>
                <w:szCs w:val="28"/>
              </w:rPr>
              <w:t>області</w:t>
            </w:r>
            <w:proofErr w:type="spellEnd"/>
            <w:r w:rsidRPr="002F2585">
              <w:rPr>
                <w:szCs w:val="28"/>
              </w:rPr>
              <w:t xml:space="preserve"> </w:t>
            </w:r>
          </w:p>
        </w:tc>
      </w:tr>
      <w:tr w:rsidR="004A5D1C" w:rsidRPr="002F2585" w:rsidTr="00697220">
        <w:tc>
          <w:tcPr>
            <w:tcW w:w="776" w:type="dxa"/>
          </w:tcPr>
          <w:p w:rsidR="004A5D1C" w:rsidRDefault="002F2585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t>4.2.</w:t>
            </w:r>
          </w:p>
        </w:tc>
        <w:tc>
          <w:tcPr>
            <w:tcW w:w="4010" w:type="dxa"/>
          </w:tcPr>
          <w:p w:rsidR="004A5D1C" w:rsidRDefault="002F2585" w:rsidP="002E6CD1">
            <w:pPr>
              <w:pStyle w:val="210"/>
              <w:rPr>
                <w:szCs w:val="28"/>
              </w:rPr>
            </w:pPr>
            <w:r w:rsidRPr="004A5D1C">
              <w:rPr>
                <w:szCs w:val="28"/>
              </w:rPr>
              <w:t xml:space="preserve">Продовжити роботу </w:t>
            </w:r>
            <w:r>
              <w:rPr>
                <w:szCs w:val="28"/>
              </w:rPr>
              <w:t xml:space="preserve">з </w:t>
            </w:r>
            <w:r w:rsidRPr="004A5D1C">
              <w:rPr>
                <w:szCs w:val="28"/>
              </w:rPr>
              <w:t xml:space="preserve">розробки </w:t>
            </w:r>
            <w:r>
              <w:rPr>
                <w:szCs w:val="28"/>
              </w:rPr>
              <w:t>та впровадження систем охорони будинків , п</w:t>
            </w:r>
            <w:r w:rsidRPr="004A5D1C">
              <w:rPr>
                <w:szCs w:val="28"/>
              </w:rPr>
              <w:t>роводити із мешканцями роз'яснювальну роботу щодо здійснення охорони будинків за їх кошти.</w:t>
            </w:r>
          </w:p>
        </w:tc>
        <w:tc>
          <w:tcPr>
            <w:tcW w:w="1559" w:type="dxa"/>
          </w:tcPr>
          <w:p w:rsidR="004A5D1C" w:rsidRDefault="002F2585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4A5D1C" w:rsidRDefault="002F2585" w:rsidP="004A5D1C">
            <w:pPr>
              <w:pStyle w:val="210"/>
              <w:jc w:val="left"/>
              <w:rPr>
                <w:szCs w:val="28"/>
              </w:rPr>
            </w:pPr>
            <w:r w:rsidRPr="00EB23D9">
              <w:rPr>
                <w:szCs w:val="28"/>
              </w:rPr>
              <w:t>відділ поліції № 1 Полтавськ</w:t>
            </w:r>
            <w:r>
              <w:rPr>
                <w:szCs w:val="28"/>
              </w:rPr>
              <w:t>ого районного управління</w:t>
            </w:r>
            <w:r w:rsidRPr="00EB23D9">
              <w:rPr>
                <w:szCs w:val="28"/>
              </w:rPr>
              <w:t xml:space="preserve"> поліції ГУ НП в Полтавській області</w:t>
            </w:r>
          </w:p>
        </w:tc>
      </w:tr>
      <w:tr w:rsidR="004A5D1C" w:rsidRPr="002F2585" w:rsidTr="00697220">
        <w:tc>
          <w:tcPr>
            <w:tcW w:w="776" w:type="dxa"/>
          </w:tcPr>
          <w:p w:rsidR="004A5D1C" w:rsidRDefault="004461FE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t>4.3.</w:t>
            </w:r>
          </w:p>
        </w:tc>
        <w:tc>
          <w:tcPr>
            <w:tcW w:w="4010" w:type="dxa"/>
          </w:tcPr>
          <w:p w:rsidR="004461FE" w:rsidRPr="004A5D1C" w:rsidRDefault="004461FE" w:rsidP="004461FE">
            <w:pPr>
              <w:jc w:val="both"/>
              <w:rPr>
                <w:sz w:val="28"/>
                <w:szCs w:val="28"/>
              </w:rPr>
            </w:pPr>
            <w:r w:rsidRPr="004A5D1C">
              <w:rPr>
                <w:sz w:val="28"/>
                <w:szCs w:val="28"/>
              </w:rPr>
              <w:t xml:space="preserve">На </w:t>
            </w:r>
            <w:proofErr w:type="spellStart"/>
            <w:r w:rsidRPr="004A5D1C">
              <w:rPr>
                <w:sz w:val="28"/>
                <w:szCs w:val="28"/>
              </w:rPr>
              <w:t>реалізацію</w:t>
            </w:r>
            <w:proofErr w:type="spellEnd"/>
            <w:r w:rsidRPr="004A5D1C">
              <w:rPr>
                <w:sz w:val="28"/>
                <w:szCs w:val="28"/>
              </w:rPr>
              <w:t xml:space="preserve"> </w:t>
            </w:r>
            <w:proofErr w:type="spellStart"/>
            <w:r w:rsidRPr="004A5D1C">
              <w:rPr>
                <w:sz w:val="28"/>
                <w:szCs w:val="28"/>
              </w:rPr>
              <w:t>рішень</w:t>
            </w:r>
            <w:proofErr w:type="spellEnd"/>
            <w:r w:rsidRPr="004A5D1C">
              <w:rPr>
                <w:sz w:val="28"/>
                <w:szCs w:val="28"/>
              </w:rPr>
              <w:t xml:space="preserve">, </w:t>
            </w:r>
            <w:proofErr w:type="spellStart"/>
            <w:r w:rsidRPr="004A5D1C">
              <w:rPr>
                <w:sz w:val="28"/>
                <w:szCs w:val="28"/>
              </w:rPr>
              <w:t>передбачених</w:t>
            </w:r>
            <w:proofErr w:type="spellEnd"/>
            <w:r w:rsidRPr="004A5D1C">
              <w:rPr>
                <w:sz w:val="28"/>
                <w:szCs w:val="28"/>
              </w:rPr>
              <w:t xml:space="preserve"> Указом </w:t>
            </w:r>
            <w:r w:rsidRPr="004A5D1C">
              <w:rPr>
                <w:sz w:val="28"/>
                <w:szCs w:val="28"/>
              </w:rPr>
              <w:lastRenderedPageBreak/>
              <w:t xml:space="preserve">Президента </w:t>
            </w:r>
            <w:proofErr w:type="spellStart"/>
            <w:r w:rsidRPr="004A5D1C">
              <w:rPr>
                <w:sz w:val="28"/>
                <w:szCs w:val="28"/>
              </w:rPr>
              <w:t>України</w:t>
            </w:r>
            <w:proofErr w:type="spellEnd"/>
            <w:proofErr w:type="gramStart"/>
            <w:r w:rsidRPr="004A5D1C">
              <w:rPr>
                <w:sz w:val="28"/>
                <w:szCs w:val="28"/>
              </w:rPr>
              <w:t xml:space="preserve"> „П</w:t>
            </w:r>
            <w:proofErr w:type="gramEnd"/>
            <w:r w:rsidRPr="004A5D1C">
              <w:rPr>
                <w:sz w:val="28"/>
                <w:szCs w:val="28"/>
              </w:rPr>
              <w:t xml:space="preserve">ро </w:t>
            </w:r>
            <w:proofErr w:type="spellStart"/>
            <w:r w:rsidRPr="004A5D1C">
              <w:rPr>
                <w:sz w:val="28"/>
                <w:szCs w:val="28"/>
              </w:rPr>
              <w:t>додаткові</w:t>
            </w:r>
            <w:proofErr w:type="spellEnd"/>
            <w:r w:rsidRPr="004A5D1C">
              <w:rPr>
                <w:sz w:val="28"/>
                <w:szCs w:val="28"/>
              </w:rPr>
              <w:t xml:space="preserve"> заходи </w:t>
            </w:r>
            <w:proofErr w:type="spellStart"/>
            <w:r w:rsidRPr="004A5D1C">
              <w:rPr>
                <w:sz w:val="28"/>
                <w:szCs w:val="28"/>
              </w:rPr>
              <w:t>щодо</w:t>
            </w:r>
            <w:proofErr w:type="spellEnd"/>
            <w:r w:rsidRPr="004A5D1C">
              <w:rPr>
                <w:sz w:val="28"/>
                <w:szCs w:val="28"/>
              </w:rPr>
              <w:t xml:space="preserve"> </w:t>
            </w:r>
            <w:proofErr w:type="spellStart"/>
            <w:r w:rsidRPr="004A5D1C">
              <w:rPr>
                <w:sz w:val="28"/>
                <w:szCs w:val="28"/>
              </w:rPr>
              <w:t>поліпшення</w:t>
            </w:r>
            <w:proofErr w:type="spellEnd"/>
            <w:r w:rsidRPr="004A5D1C">
              <w:rPr>
                <w:sz w:val="28"/>
                <w:szCs w:val="28"/>
              </w:rPr>
              <w:t xml:space="preserve"> </w:t>
            </w:r>
            <w:proofErr w:type="spellStart"/>
            <w:r w:rsidRPr="004A5D1C">
              <w:rPr>
                <w:sz w:val="28"/>
                <w:szCs w:val="28"/>
              </w:rPr>
              <w:t>діяльності</w:t>
            </w:r>
            <w:proofErr w:type="spellEnd"/>
            <w:r w:rsidRPr="004A5D1C">
              <w:rPr>
                <w:sz w:val="28"/>
                <w:szCs w:val="28"/>
              </w:rPr>
              <w:t xml:space="preserve"> </w:t>
            </w:r>
            <w:proofErr w:type="spellStart"/>
            <w:r w:rsidRPr="004A5D1C">
              <w:rPr>
                <w:sz w:val="28"/>
                <w:szCs w:val="28"/>
              </w:rPr>
              <w:t>органів</w:t>
            </w:r>
            <w:proofErr w:type="spellEnd"/>
            <w:r w:rsidRPr="004A5D1C">
              <w:rPr>
                <w:sz w:val="28"/>
                <w:szCs w:val="28"/>
              </w:rPr>
              <w:t xml:space="preserve"> </w:t>
            </w:r>
            <w:proofErr w:type="spellStart"/>
            <w:r w:rsidRPr="004A5D1C">
              <w:rPr>
                <w:sz w:val="28"/>
                <w:szCs w:val="28"/>
              </w:rPr>
              <w:t>внутрішніх</w:t>
            </w:r>
            <w:proofErr w:type="spellEnd"/>
            <w:r w:rsidRPr="004A5D1C">
              <w:rPr>
                <w:sz w:val="28"/>
                <w:szCs w:val="28"/>
              </w:rPr>
              <w:t xml:space="preserve"> справ та </w:t>
            </w:r>
            <w:proofErr w:type="spellStart"/>
            <w:r w:rsidRPr="004A5D1C">
              <w:rPr>
                <w:sz w:val="28"/>
                <w:szCs w:val="28"/>
              </w:rPr>
              <w:t>громадських</w:t>
            </w:r>
            <w:proofErr w:type="spellEnd"/>
            <w:r w:rsidRPr="004A5D1C">
              <w:rPr>
                <w:sz w:val="28"/>
                <w:szCs w:val="28"/>
              </w:rPr>
              <w:t xml:space="preserve"> </w:t>
            </w:r>
            <w:proofErr w:type="spellStart"/>
            <w:r w:rsidRPr="004A5D1C">
              <w:rPr>
                <w:sz w:val="28"/>
                <w:szCs w:val="28"/>
              </w:rPr>
              <w:t>формувань</w:t>
            </w:r>
            <w:proofErr w:type="spellEnd"/>
            <w:r w:rsidRPr="004A5D1C">
              <w:rPr>
                <w:sz w:val="28"/>
                <w:szCs w:val="28"/>
              </w:rPr>
              <w:t xml:space="preserve"> з </w:t>
            </w:r>
            <w:proofErr w:type="spellStart"/>
            <w:r w:rsidRPr="004A5D1C">
              <w:rPr>
                <w:sz w:val="28"/>
                <w:szCs w:val="28"/>
              </w:rPr>
              <w:t>охорони</w:t>
            </w:r>
            <w:proofErr w:type="spellEnd"/>
            <w:r w:rsidRPr="004A5D1C">
              <w:rPr>
                <w:sz w:val="28"/>
                <w:szCs w:val="28"/>
              </w:rPr>
              <w:t xml:space="preserve"> </w:t>
            </w:r>
            <w:proofErr w:type="spellStart"/>
            <w:r w:rsidRPr="004A5D1C">
              <w:rPr>
                <w:sz w:val="28"/>
                <w:szCs w:val="28"/>
              </w:rPr>
              <w:t>громадського</w:t>
            </w:r>
            <w:proofErr w:type="spellEnd"/>
            <w:r w:rsidRPr="004A5D1C">
              <w:rPr>
                <w:sz w:val="28"/>
                <w:szCs w:val="28"/>
              </w:rPr>
              <w:t xml:space="preserve"> порядку” </w:t>
            </w:r>
            <w:proofErr w:type="spellStart"/>
            <w:r w:rsidRPr="004A5D1C">
              <w:rPr>
                <w:sz w:val="28"/>
                <w:szCs w:val="28"/>
              </w:rPr>
              <w:t>від</w:t>
            </w:r>
            <w:proofErr w:type="spellEnd"/>
            <w:r w:rsidRPr="004A5D1C">
              <w:rPr>
                <w:sz w:val="28"/>
                <w:szCs w:val="28"/>
              </w:rPr>
              <w:t xml:space="preserve"> 16.06.1999р. №650/99:</w:t>
            </w:r>
          </w:p>
          <w:p w:rsidR="004A5D1C" w:rsidRDefault="004461FE" w:rsidP="004461FE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  <w:lang w:val="ru-RU"/>
              </w:rPr>
              <w:t xml:space="preserve">а) </w:t>
            </w:r>
            <w:r>
              <w:rPr>
                <w:szCs w:val="28"/>
              </w:rPr>
              <w:t xml:space="preserve">забезпечення </w:t>
            </w:r>
            <w:r w:rsidRPr="004A5D1C">
              <w:rPr>
                <w:szCs w:val="28"/>
              </w:rPr>
              <w:t xml:space="preserve">діяльності громадських пунктів з охорони правопорядку, </w:t>
            </w:r>
            <w:r>
              <w:rPr>
                <w:szCs w:val="28"/>
              </w:rPr>
              <w:t xml:space="preserve">за потреби </w:t>
            </w:r>
            <w:r w:rsidRPr="004A5D1C">
              <w:rPr>
                <w:szCs w:val="28"/>
              </w:rPr>
              <w:t xml:space="preserve">утворення </w:t>
            </w:r>
            <w:r>
              <w:rPr>
                <w:szCs w:val="28"/>
              </w:rPr>
              <w:t>нових</w:t>
            </w:r>
            <w:r w:rsidRPr="004A5D1C">
              <w:rPr>
                <w:szCs w:val="28"/>
              </w:rPr>
              <w:t xml:space="preserve">, </w:t>
            </w:r>
            <w:r>
              <w:rPr>
                <w:szCs w:val="28"/>
              </w:rPr>
              <w:t>організувати роботу</w:t>
            </w:r>
            <w:r w:rsidRPr="004A5D1C">
              <w:rPr>
                <w:szCs w:val="28"/>
              </w:rPr>
              <w:t xml:space="preserve"> та забезпечити координацію діяльност</w:t>
            </w:r>
            <w:r>
              <w:rPr>
                <w:szCs w:val="28"/>
              </w:rPr>
              <w:t>і громадських формувань</w:t>
            </w:r>
            <w:r w:rsidRPr="004A5D1C">
              <w:rPr>
                <w:szCs w:val="28"/>
              </w:rPr>
              <w:t xml:space="preserve">, </w:t>
            </w:r>
            <w:proofErr w:type="gramStart"/>
            <w:r w:rsidRPr="004A5D1C">
              <w:rPr>
                <w:szCs w:val="28"/>
              </w:rPr>
              <w:t>проф</w:t>
            </w:r>
            <w:proofErr w:type="gramEnd"/>
            <w:r w:rsidRPr="004A5D1C">
              <w:rPr>
                <w:szCs w:val="28"/>
              </w:rPr>
              <w:t>ілактики правопорушень за місцем проживання громадян</w:t>
            </w:r>
          </w:p>
          <w:p w:rsidR="000257DE" w:rsidRPr="004461FE" w:rsidRDefault="000257DE" w:rsidP="000257DE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б) </w:t>
            </w:r>
            <w:r w:rsidRPr="004A5D1C">
              <w:rPr>
                <w:szCs w:val="28"/>
              </w:rPr>
              <w:t xml:space="preserve">під час формування бюджетних пропозицій на кожний бюджетний рік </w:t>
            </w:r>
            <w:r>
              <w:rPr>
                <w:szCs w:val="28"/>
              </w:rPr>
              <w:t xml:space="preserve">вносити на розгляд </w:t>
            </w:r>
            <w:r w:rsidRPr="004A5D1C">
              <w:rPr>
                <w:szCs w:val="28"/>
              </w:rPr>
              <w:t xml:space="preserve"> питання щодо </w:t>
            </w:r>
            <w:r w:rsidRPr="009045A2">
              <w:rPr>
                <w:sz w:val="32"/>
                <w:szCs w:val="32"/>
              </w:rPr>
              <w:t>виділення коштів</w:t>
            </w:r>
            <w:r w:rsidRPr="004A5D1C">
              <w:rPr>
                <w:szCs w:val="28"/>
              </w:rPr>
              <w:t xml:space="preserve"> для забезпечення діяльності  громадських формувань з охорони правопорядку, заохочення членів громадських формувань з охорони громадського порядку відповідно до Закону України «Про участь громадян в охороні громадського порядку і державного кордону».</w:t>
            </w:r>
          </w:p>
        </w:tc>
        <w:tc>
          <w:tcPr>
            <w:tcW w:w="1559" w:type="dxa"/>
          </w:tcPr>
          <w:p w:rsidR="004A5D1C" w:rsidRDefault="000257DE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постійно</w:t>
            </w:r>
          </w:p>
        </w:tc>
        <w:tc>
          <w:tcPr>
            <w:tcW w:w="3226" w:type="dxa"/>
          </w:tcPr>
          <w:p w:rsidR="004A5D1C" w:rsidRDefault="000257DE" w:rsidP="000257DE">
            <w:pPr>
              <w:pStyle w:val="210"/>
              <w:rPr>
                <w:szCs w:val="28"/>
              </w:rPr>
            </w:pPr>
            <w:r w:rsidRPr="00EB23D9">
              <w:rPr>
                <w:szCs w:val="28"/>
              </w:rPr>
              <w:t>відділ поліції № 1 Полтавськ</w:t>
            </w:r>
            <w:r>
              <w:rPr>
                <w:szCs w:val="28"/>
              </w:rPr>
              <w:t xml:space="preserve">ого районного </w:t>
            </w:r>
            <w:r>
              <w:rPr>
                <w:szCs w:val="28"/>
              </w:rPr>
              <w:lastRenderedPageBreak/>
              <w:t>управління</w:t>
            </w:r>
            <w:r w:rsidRPr="00EB23D9">
              <w:rPr>
                <w:szCs w:val="28"/>
              </w:rPr>
              <w:t xml:space="preserve"> поліції ГУ НП в Полтавській області</w:t>
            </w:r>
            <w:r w:rsidRPr="004A5D1C">
              <w:rPr>
                <w:szCs w:val="28"/>
              </w:rPr>
              <w:t xml:space="preserve">, районний </w:t>
            </w:r>
            <w:r>
              <w:rPr>
                <w:szCs w:val="28"/>
              </w:rPr>
              <w:t>штаб</w:t>
            </w:r>
            <w:r w:rsidRPr="004A5D1C">
              <w:rPr>
                <w:szCs w:val="28"/>
              </w:rPr>
              <w:t xml:space="preserve"> громадських формувань з охорони громадського порядку</w:t>
            </w:r>
          </w:p>
        </w:tc>
      </w:tr>
      <w:tr w:rsidR="004A5D1C" w:rsidRPr="002F2585" w:rsidTr="00697220">
        <w:tc>
          <w:tcPr>
            <w:tcW w:w="776" w:type="dxa"/>
          </w:tcPr>
          <w:p w:rsidR="004A5D1C" w:rsidRDefault="000949FF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4.4.</w:t>
            </w:r>
          </w:p>
        </w:tc>
        <w:tc>
          <w:tcPr>
            <w:tcW w:w="4010" w:type="dxa"/>
          </w:tcPr>
          <w:p w:rsidR="004A5D1C" w:rsidRDefault="000949FF" w:rsidP="000949FF">
            <w:pPr>
              <w:pStyle w:val="210"/>
              <w:jc w:val="left"/>
              <w:rPr>
                <w:szCs w:val="28"/>
              </w:rPr>
            </w:pPr>
            <w:r w:rsidRPr="004A5D1C">
              <w:rPr>
                <w:szCs w:val="28"/>
              </w:rPr>
              <w:t>З метою попередження скоєння порушень громадського порядку</w:t>
            </w:r>
            <w:r>
              <w:rPr>
                <w:szCs w:val="28"/>
              </w:rPr>
              <w:t>,</w:t>
            </w:r>
            <w:r w:rsidRPr="004A5D1C">
              <w:rPr>
                <w:szCs w:val="28"/>
              </w:rPr>
              <w:t xml:space="preserve"> проводити обстеження вулиць, майданів, парків, місць масового перебування і відпочинку людей. Розробити маршрути патрулювання нарядів поліції, членів громадських формувань</w:t>
            </w:r>
            <w:r>
              <w:rPr>
                <w:szCs w:val="28"/>
              </w:rPr>
              <w:t>.</w:t>
            </w:r>
          </w:p>
        </w:tc>
        <w:tc>
          <w:tcPr>
            <w:tcW w:w="1559" w:type="dxa"/>
          </w:tcPr>
          <w:p w:rsidR="004A5D1C" w:rsidRDefault="000949FF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4A5D1C" w:rsidRDefault="000949FF" w:rsidP="004A5D1C">
            <w:pPr>
              <w:pStyle w:val="210"/>
              <w:jc w:val="left"/>
              <w:rPr>
                <w:szCs w:val="28"/>
              </w:rPr>
            </w:pPr>
            <w:r w:rsidRPr="00EB23D9">
              <w:rPr>
                <w:szCs w:val="28"/>
              </w:rPr>
              <w:t>відділ поліції № 1 Полтавськ</w:t>
            </w:r>
            <w:r>
              <w:rPr>
                <w:szCs w:val="28"/>
              </w:rPr>
              <w:t>ого районного управління</w:t>
            </w:r>
            <w:r w:rsidRPr="00EB23D9">
              <w:rPr>
                <w:szCs w:val="28"/>
              </w:rPr>
              <w:t xml:space="preserve"> поліції ГУ НП в Полтавській області</w:t>
            </w:r>
            <w:r w:rsidRPr="004A5D1C">
              <w:rPr>
                <w:szCs w:val="28"/>
              </w:rPr>
              <w:t xml:space="preserve">, районний </w:t>
            </w:r>
            <w:r>
              <w:rPr>
                <w:szCs w:val="28"/>
              </w:rPr>
              <w:t>штаб</w:t>
            </w:r>
            <w:r w:rsidRPr="004A5D1C">
              <w:rPr>
                <w:szCs w:val="28"/>
              </w:rPr>
              <w:t xml:space="preserve"> громадських формувань з охорони громадського порядку</w:t>
            </w:r>
          </w:p>
        </w:tc>
      </w:tr>
      <w:tr w:rsidR="004A5D1C" w:rsidRPr="00E50DF1" w:rsidTr="00697220">
        <w:tc>
          <w:tcPr>
            <w:tcW w:w="776" w:type="dxa"/>
          </w:tcPr>
          <w:p w:rsidR="004A5D1C" w:rsidRDefault="006267C8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t>4.5.</w:t>
            </w:r>
          </w:p>
        </w:tc>
        <w:tc>
          <w:tcPr>
            <w:tcW w:w="4010" w:type="dxa"/>
          </w:tcPr>
          <w:p w:rsidR="004A5D1C" w:rsidRDefault="006267C8" w:rsidP="006267C8">
            <w:pPr>
              <w:pStyle w:val="210"/>
              <w:rPr>
                <w:szCs w:val="28"/>
              </w:rPr>
            </w:pPr>
            <w:r w:rsidRPr="004A5D1C">
              <w:rPr>
                <w:szCs w:val="28"/>
              </w:rPr>
              <w:t xml:space="preserve">Разом з правоохоронними </w:t>
            </w:r>
            <w:r w:rsidRPr="004A5D1C">
              <w:rPr>
                <w:szCs w:val="28"/>
              </w:rPr>
              <w:lastRenderedPageBreak/>
              <w:t xml:space="preserve">органами систематично виявляти молодь, яка вживає наркотики, спиртні напої, вчинює правопорушення, </w:t>
            </w:r>
            <w:r>
              <w:rPr>
                <w:szCs w:val="28"/>
              </w:rPr>
              <w:t>проводити відповідну профілактичну роботу.</w:t>
            </w:r>
          </w:p>
        </w:tc>
        <w:tc>
          <w:tcPr>
            <w:tcW w:w="1559" w:type="dxa"/>
          </w:tcPr>
          <w:p w:rsidR="004A5D1C" w:rsidRDefault="006267C8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постійно</w:t>
            </w:r>
          </w:p>
        </w:tc>
        <w:tc>
          <w:tcPr>
            <w:tcW w:w="3226" w:type="dxa"/>
          </w:tcPr>
          <w:p w:rsidR="004A5D1C" w:rsidRDefault="006267C8" w:rsidP="004A5D1C">
            <w:pPr>
              <w:pStyle w:val="210"/>
              <w:jc w:val="left"/>
              <w:rPr>
                <w:szCs w:val="28"/>
              </w:rPr>
            </w:pPr>
            <w:r w:rsidRPr="00EB23D9">
              <w:rPr>
                <w:szCs w:val="28"/>
              </w:rPr>
              <w:t xml:space="preserve">відділ поліції № 1 </w:t>
            </w:r>
            <w:r w:rsidRPr="00EB23D9">
              <w:rPr>
                <w:szCs w:val="28"/>
              </w:rPr>
              <w:lastRenderedPageBreak/>
              <w:t>Полтавськ</w:t>
            </w:r>
            <w:r>
              <w:rPr>
                <w:szCs w:val="28"/>
              </w:rPr>
              <w:t>ого районного управління</w:t>
            </w:r>
            <w:r w:rsidRPr="00EB23D9">
              <w:rPr>
                <w:szCs w:val="28"/>
              </w:rPr>
              <w:t xml:space="preserve"> поліції ГУ НП в Полтавській області</w:t>
            </w:r>
            <w:r w:rsidRPr="004A5D1C">
              <w:rPr>
                <w:szCs w:val="28"/>
              </w:rPr>
              <w:t xml:space="preserve">, районний </w:t>
            </w:r>
            <w:r>
              <w:rPr>
                <w:szCs w:val="28"/>
              </w:rPr>
              <w:t>штаб</w:t>
            </w:r>
            <w:r w:rsidRPr="004A5D1C">
              <w:rPr>
                <w:szCs w:val="28"/>
              </w:rPr>
              <w:t xml:space="preserve"> громадських формувань з охорони громадського порядку</w:t>
            </w:r>
            <w:r w:rsidR="00032A18">
              <w:rPr>
                <w:szCs w:val="28"/>
              </w:rPr>
              <w:t>, навчальні заклади</w:t>
            </w:r>
          </w:p>
        </w:tc>
      </w:tr>
      <w:tr w:rsidR="004A5D1C" w:rsidRPr="002F2585" w:rsidTr="00697220">
        <w:tc>
          <w:tcPr>
            <w:tcW w:w="776" w:type="dxa"/>
          </w:tcPr>
          <w:p w:rsidR="004A5D1C" w:rsidRDefault="00B023C6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4.6.</w:t>
            </w:r>
          </w:p>
        </w:tc>
        <w:tc>
          <w:tcPr>
            <w:tcW w:w="4010" w:type="dxa"/>
          </w:tcPr>
          <w:p w:rsidR="004A5D1C" w:rsidRDefault="00B023C6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4A5D1C">
              <w:rPr>
                <w:szCs w:val="28"/>
              </w:rPr>
              <w:t>истематично проводити рейди із виявлення торговельних об'єктів та осіб, які розповсюджують відеопродукцію, що пропагує порнографію, насильство та жорстокість. До таких осіб застосувати заходи впливу згідно чинного законодавства</w:t>
            </w:r>
            <w:r>
              <w:rPr>
                <w:szCs w:val="28"/>
              </w:rPr>
              <w:t>.</w:t>
            </w:r>
          </w:p>
        </w:tc>
        <w:tc>
          <w:tcPr>
            <w:tcW w:w="1559" w:type="dxa"/>
          </w:tcPr>
          <w:p w:rsidR="004A5D1C" w:rsidRDefault="00B023C6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4A5D1C" w:rsidRDefault="00B023C6" w:rsidP="00B023C6">
            <w:pPr>
              <w:pStyle w:val="210"/>
              <w:jc w:val="left"/>
              <w:rPr>
                <w:szCs w:val="28"/>
              </w:rPr>
            </w:pPr>
            <w:r w:rsidRPr="00EB23D9">
              <w:rPr>
                <w:szCs w:val="28"/>
              </w:rPr>
              <w:t>відділ поліції № 1 Полтавськ</w:t>
            </w:r>
            <w:r>
              <w:rPr>
                <w:szCs w:val="28"/>
              </w:rPr>
              <w:t>ого районного управління</w:t>
            </w:r>
            <w:r w:rsidRPr="00EB23D9">
              <w:rPr>
                <w:szCs w:val="28"/>
              </w:rPr>
              <w:t xml:space="preserve"> поліції ГУ НП в Полтавській області</w:t>
            </w:r>
            <w:r w:rsidRPr="004A5D1C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  <w:r w:rsidRPr="004A5D1C">
              <w:rPr>
                <w:szCs w:val="28"/>
              </w:rPr>
              <w:t>служба у справах дітей</w:t>
            </w:r>
            <w:r>
              <w:rPr>
                <w:szCs w:val="28"/>
              </w:rPr>
              <w:t xml:space="preserve"> </w:t>
            </w:r>
          </w:p>
        </w:tc>
      </w:tr>
      <w:tr w:rsidR="004A5D1C" w:rsidRPr="002F2585" w:rsidTr="00697220">
        <w:tc>
          <w:tcPr>
            <w:tcW w:w="776" w:type="dxa"/>
          </w:tcPr>
          <w:p w:rsidR="004A5D1C" w:rsidRDefault="00B023C6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t>4.7.</w:t>
            </w:r>
          </w:p>
        </w:tc>
        <w:tc>
          <w:tcPr>
            <w:tcW w:w="4010" w:type="dxa"/>
          </w:tcPr>
          <w:p w:rsidR="00B023C6" w:rsidRPr="004A5D1C" w:rsidRDefault="00B023C6" w:rsidP="00B023C6">
            <w:pPr>
              <w:pStyle w:val="210"/>
              <w:rPr>
                <w:szCs w:val="28"/>
              </w:rPr>
            </w:pPr>
            <w:r w:rsidRPr="004A5D1C">
              <w:rPr>
                <w:szCs w:val="28"/>
              </w:rPr>
              <w:t>Надавати консультативну допомогу батькам у проведенні профілактичної робо</w:t>
            </w:r>
            <w:r w:rsidR="00FE7FA2">
              <w:rPr>
                <w:szCs w:val="28"/>
              </w:rPr>
              <w:t>ти щодо попередження наркоманії</w:t>
            </w:r>
            <w:r w:rsidRPr="004A5D1C">
              <w:rPr>
                <w:szCs w:val="28"/>
              </w:rPr>
              <w:t>, алкоголізму та інших негативних явищ.</w:t>
            </w:r>
          </w:p>
          <w:p w:rsidR="004A5D1C" w:rsidRDefault="004A5D1C" w:rsidP="004A5D1C">
            <w:pPr>
              <w:pStyle w:val="210"/>
              <w:jc w:val="left"/>
              <w:rPr>
                <w:szCs w:val="28"/>
              </w:rPr>
            </w:pPr>
          </w:p>
        </w:tc>
        <w:tc>
          <w:tcPr>
            <w:tcW w:w="1559" w:type="dxa"/>
          </w:tcPr>
          <w:p w:rsidR="004A5D1C" w:rsidRDefault="00B023C6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4A5D1C" w:rsidRDefault="00B023C6" w:rsidP="004A5D1C">
            <w:pPr>
              <w:pStyle w:val="210"/>
              <w:jc w:val="left"/>
              <w:rPr>
                <w:szCs w:val="28"/>
              </w:rPr>
            </w:pPr>
            <w:r w:rsidRPr="00EB23D9">
              <w:rPr>
                <w:szCs w:val="28"/>
              </w:rPr>
              <w:t>відділ поліції № 1 Полтавськ</w:t>
            </w:r>
            <w:r>
              <w:rPr>
                <w:szCs w:val="28"/>
              </w:rPr>
              <w:t>ого районного управління</w:t>
            </w:r>
            <w:r w:rsidRPr="00EB23D9">
              <w:rPr>
                <w:szCs w:val="28"/>
              </w:rPr>
              <w:t xml:space="preserve"> поліції ГУ НП в Полтавській області</w:t>
            </w:r>
            <w:r w:rsidRPr="004A5D1C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  <w:r w:rsidRPr="004A5D1C">
              <w:rPr>
                <w:szCs w:val="28"/>
              </w:rPr>
              <w:t>служба у справах дітей</w:t>
            </w:r>
            <w:r>
              <w:rPr>
                <w:szCs w:val="28"/>
              </w:rPr>
              <w:t>, навчальні заклади</w:t>
            </w:r>
          </w:p>
        </w:tc>
      </w:tr>
      <w:tr w:rsidR="004A5D1C" w:rsidRPr="00E50DF1" w:rsidTr="00697220">
        <w:tc>
          <w:tcPr>
            <w:tcW w:w="776" w:type="dxa"/>
          </w:tcPr>
          <w:p w:rsidR="004A5D1C" w:rsidRDefault="00B023C6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t>4.8.</w:t>
            </w:r>
          </w:p>
        </w:tc>
        <w:tc>
          <w:tcPr>
            <w:tcW w:w="4010" w:type="dxa"/>
          </w:tcPr>
          <w:p w:rsidR="00B023C6" w:rsidRPr="004A5D1C" w:rsidRDefault="00B023C6" w:rsidP="00B023C6">
            <w:pPr>
              <w:pStyle w:val="210"/>
              <w:rPr>
                <w:szCs w:val="28"/>
              </w:rPr>
            </w:pPr>
            <w:r w:rsidRPr="004A5D1C">
              <w:rPr>
                <w:szCs w:val="28"/>
              </w:rPr>
              <w:t>Сприяти у працевлаштуванні, передачі  під нагляд батьків, органів опіки та піклування неповнолітніх, які звільнилися з місць позбавлення волі, закінчили школи або училища соціальної реабілітації</w:t>
            </w:r>
          </w:p>
          <w:p w:rsidR="004A5D1C" w:rsidRDefault="004A5D1C" w:rsidP="004A5D1C">
            <w:pPr>
              <w:pStyle w:val="210"/>
              <w:jc w:val="left"/>
              <w:rPr>
                <w:szCs w:val="28"/>
              </w:rPr>
            </w:pPr>
          </w:p>
        </w:tc>
        <w:tc>
          <w:tcPr>
            <w:tcW w:w="1559" w:type="dxa"/>
          </w:tcPr>
          <w:p w:rsidR="004A5D1C" w:rsidRDefault="00B023C6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t>при потребі</w:t>
            </w:r>
          </w:p>
        </w:tc>
        <w:tc>
          <w:tcPr>
            <w:tcW w:w="3226" w:type="dxa"/>
          </w:tcPr>
          <w:p w:rsidR="004A5D1C" w:rsidRDefault="00B023C6" w:rsidP="00B023C6">
            <w:pPr>
              <w:pStyle w:val="210"/>
              <w:jc w:val="left"/>
              <w:rPr>
                <w:szCs w:val="28"/>
              </w:rPr>
            </w:pPr>
            <w:r w:rsidRPr="00EB23D9">
              <w:rPr>
                <w:szCs w:val="28"/>
              </w:rPr>
              <w:t>відділ поліції № 1 Полтавськ</w:t>
            </w:r>
            <w:r>
              <w:rPr>
                <w:szCs w:val="28"/>
              </w:rPr>
              <w:t>ого районного управління</w:t>
            </w:r>
            <w:r w:rsidRPr="00EB23D9">
              <w:rPr>
                <w:szCs w:val="28"/>
              </w:rPr>
              <w:t xml:space="preserve"> поліції ГУ НП в Полтавській області</w:t>
            </w:r>
            <w:r w:rsidRPr="004A5D1C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  <w:r w:rsidRPr="004A5D1C">
              <w:rPr>
                <w:szCs w:val="28"/>
              </w:rPr>
              <w:t>служба у справах дітей</w:t>
            </w:r>
            <w:r>
              <w:rPr>
                <w:szCs w:val="28"/>
              </w:rPr>
              <w:t>, Полтавський міський центр зайнятості</w:t>
            </w:r>
          </w:p>
        </w:tc>
      </w:tr>
      <w:tr w:rsidR="004A5D1C" w:rsidRPr="00E50DF1" w:rsidTr="00697220">
        <w:tc>
          <w:tcPr>
            <w:tcW w:w="776" w:type="dxa"/>
          </w:tcPr>
          <w:p w:rsidR="004A5D1C" w:rsidRDefault="00B023C6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t>4.9.</w:t>
            </w:r>
          </w:p>
        </w:tc>
        <w:tc>
          <w:tcPr>
            <w:tcW w:w="4010" w:type="dxa"/>
          </w:tcPr>
          <w:p w:rsidR="00B023C6" w:rsidRPr="004A5D1C" w:rsidRDefault="00B023C6" w:rsidP="00B023C6">
            <w:pPr>
              <w:jc w:val="both"/>
              <w:rPr>
                <w:sz w:val="28"/>
                <w:szCs w:val="28"/>
                <w:lang w:val="uk-UA"/>
              </w:rPr>
            </w:pPr>
            <w:r w:rsidRPr="004A5D1C">
              <w:rPr>
                <w:sz w:val="28"/>
                <w:szCs w:val="28"/>
                <w:lang w:val="uk-UA"/>
              </w:rPr>
              <w:t xml:space="preserve">Проводити перевірки умов </w:t>
            </w:r>
            <w:r>
              <w:rPr>
                <w:sz w:val="28"/>
                <w:szCs w:val="28"/>
                <w:lang w:val="uk-UA"/>
              </w:rPr>
              <w:t>проживання</w:t>
            </w:r>
            <w:r w:rsidRPr="004A5D1C">
              <w:rPr>
                <w:sz w:val="28"/>
                <w:szCs w:val="28"/>
                <w:lang w:val="uk-UA"/>
              </w:rPr>
              <w:t xml:space="preserve"> і виховання дітей у сім’ях, які опинилися у складних життєвих обставинах, забезпечити облік та соціальний супровід таких сімей. Своєчасно вживати заходів до батьків, або осіб, що їх замінюють, які ухиляються від виконання обов’язків по вихованню та утриманню дітей.</w:t>
            </w:r>
          </w:p>
          <w:p w:rsidR="00B023C6" w:rsidRPr="004A5D1C" w:rsidRDefault="00B023C6" w:rsidP="00B023C6">
            <w:pPr>
              <w:jc w:val="both"/>
              <w:rPr>
                <w:sz w:val="28"/>
                <w:szCs w:val="28"/>
                <w:lang w:val="uk-UA"/>
              </w:rPr>
            </w:pPr>
          </w:p>
          <w:p w:rsidR="004A5D1C" w:rsidRDefault="004A5D1C" w:rsidP="004A5D1C">
            <w:pPr>
              <w:pStyle w:val="210"/>
              <w:jc w:val="left"/>
              <w:rPr>
                <w:szCs w:val="28"/>
              </w:rPr>
            </w:pPr>
          </w:p>
        </w:tc>
        <w:tc>
          <w:tcPr>
            <w:tcW w:w="1559" w:type="dxa"/>
          </w:tcPr>
          <w:p w:rsidR="004A5D1C" w:rsidRDefault="00B023C6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постійно</w:t>
            </w:r>
          </w:p>
        </w:tc>
        <w:tc>
          <w:tcPr>
            <w:tcW w:w="3226" w:type="dxa"/>
          </w:tcPr>
          <w:p w:rsidR="00B023C6" w:rsidRDefault="00B023C6" w:rsidP="00B023C6">
            <w:pPr>
              <w:pStyle w:val="210"/>
              <w:jc w:val="left"/>
              <w:rPr>
                <w:szCs w:val="28"/>
              </w:rPr>
            </w:pPr>
            <w:r w:rsidRPr="00EB23D9">
              <w:rPr>
                <w:szCs w:val="28"/>
              </w:rPr>
              <w:t>відділ поліції № 1 Полтавськ</w:t>
            </w:r>
            <w:r>
              <w:rPr>
                <w:szCs w:val="28"/>
              </w:rPr>
              <w:t>ого районного управління</w:t>
            </w:r>
            <w:r w:rsidRPr="00EB23D9">
              <w:rPr>
                <w:szCs w:val="28"/>
              </w:rPr>
              <w:t xml:space="preserve"> поліції ГУ НП в Полтавській області</w:t>
            </w:r>
            <w:r w:rsidRPr="004A5D1C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  <w:r w:rsidRPr="004A5D1C">
              <w:rPr>
                <w:szCs w:val="28"/>
              </w:rPr>
              <w:t>служба у справах дітей</w:t>
            </w:r>
            <w:r>
              <w:rPr>
                <w:szCs w:val="28"/>
              </w:rPr>
              <w:t>,</w:t>
            </w:r>
            <w:r w:rsidR="002F34D5">
              <w:rPr>
                <w:szCs w:val="28"/>
              </w:rPr>
              <w:t xml:space="preserve"> </w:t>
            </w:r>
            <w:r w:rsidRPr="004A5D1C">
              <w:rPr>
                <w:szCs w:val="28"/>
              </w:rPr>
              <w:t>установи охор</w:t>
            </w:r>
            <w:r>
              <w:rPr>
                <w:szCs w:val="28"/>
              </w:rPr>
              <w:t>они здоров’я, центр соціальних</w:t>
            </w:r>
            <w:r w:rsidRPr="004A5D1C">
              <w:rPr>
                <w:szCs w:val="28"/>
              </w:rPr>
              <w:t xml:space="preserve"> служб для сім’ї, дітей та молоді МВК (за згодою</w:t>
            </w:r>
            <w:r>
              <w:rPr>
                <w:szCs w:val="28"/>
              </w:rPr>
              <w:t>)</w:t>
            </w:r>
          </w:p>
        </w:tc>
      </w:tr>
      <w:tr w:rsidR="004A5D1C" w:rsidRPr="002F2585" w:rsidTr="00697220">
        <w:tc>
          <w:tcPr>
            <w:tcW w:w="776" w:type="dxa"/>
          </w:tcPr>
          <w:p w:rsidR="004A5D1C" w:rsidRDefault="00B004C3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4.10.</w:t>
            </w:r>
          </w:p>
        </w:tc>
        <w:tc>
          <w:tcPr>
            <w:tcW w:w="4010" w:type="dxa"/>
          </w:tcPr>
          <w:p w:rsidR="00B004C3" w:rsidRPr="004A5D1C" w:rsidRDefault="00B004C3" w:rsidP="00B004C3">
            <w:pPr>
              <w:tabs>
                <w:tab w:val="left" w:pos="720"/>
              </w:tabs>
              <w:rPr>
                <w:sz w:val="28"/>
                <w:szCs w:val="28"/>
              </w:rPr>
            </w:pPr>
            <w:proofErr w:type="gramStart"/>
            <w:r w:rsidRPr="004A5D1C">
              <w:rPr>
                <w:sz w:val="28"/>
                <w:szCs w:val="28"/>
              </w:rPr>
              <w:t>З</w:t>
            </w:r>
            <w:proofErr w:type="gramEnd"/>
            <w:r w:rsidRPr="004A5D1C">
              <w:rPr>
                <w:sz w:val="28"/>
                <w:szCs w:val="28"/>
              </w:rPr>
              <w:t xml:space="preserve"> метою </w:t>
            </w:r>
            <w:proofErr w:type="spellStart"/>
            <w:r w:rsidRPr="004A5D1C">
              <w:rPr>
                <w:sz w:val="28"/>
                <w:szCs w:val="28"/>
              </w:rPr>
              <w:t>виявлення</w:t>
            </w:r>
            <w:proofErr w:type="spellEnd"/>
            <w:r w:rsidRPr="004A5D1C">
              <w:rPr>
                <w:sz w:val="28"/>
                <w:szCs w:val="28"/>
              </w:rPr>
              <w:t xml:space="preserve"> та </w:t>
            </w:r>
            <w:proofErr w:type="spellStart"/>
            <w:r w:rsidRPr="004A5D1C">
              <w:rPr>
                <w:sz w:val="28"/>
                <w:szCs w:val="28"/>
              </w:rPr>
              <w:t>залучення</w:t>
            </w:r>
            <w:proofErr w:type="spellEnd"/>
            <w:r w:rsidRPr="004A5D1C">
              <w:rPr>
                <w:sz w:val="28"/>
                <w:szCs w:val="28"/>
              </w:rPr>
              <w:t xml:space="preserve"> </w:t>
            </w:r>
            <w:proofErr w:type="spellStart"/>
            <w:r w:rsidRPr="004A5D1C">
              <w:rPr>
                <w:sz w:val="28"/>
                <w:szCs w:val="28"/>
              </w:rPr>
              <w:t>дітей</w:t>
            </w:r>
            <w:proofErr w:type="spellEnd"/>
            <w:r w:rsidRPr="004A5D1C">
              <w:rPr>
                <w:sz w:val="28"/>
                <w:szCs w:val="28"/>
              </w:rPr>
              <w:t xml:space="preserve"> до </w:t>
            </w:r>
            <w:proofErr w:type="spellStart"/>
            <w:r w:rsidRPr="004A5D1C">
              <w:rPr>
                <w:sz w:val="28"/>
                <w:szCs w:val="28"/>
              </w:rPr>
              <w:t>навчання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взяти</w:t>
            </w:r>
            <w:proofErr w:type="spellEnd"/>
            <w:r>
              <w:rPr>
                <w:sz w:val="28"/>
                <w:szCs w:val="28"/>
              </w:rPr>
              <w:t xml:space="preserve"> участь у </w:t>
            </w:r>
            <w:proofErr w:type="spellStart"/>
            <w:r>
              <w:rPr>
                <w:sz w:val="28"/>
                <w:szCs w:val="28"/>
              </w:rPr>
              <w:t>проведенні</w:t>
            </w:r>
            <w:proofErr w:type="spellEnd"/>
            <w:r>
              <w:rPr>
                <w:sz w:val="28"/>
                <w:szCs w:val="28"/>
              </w:rPr>
              <w:t xml:space="preserve"> рейд</w:t>
            </w:r>
            <w:r>
              <w:rPr>
                <w:sz w:val="28"/>
                <w:szCs w:val="28"/>
                <w:lang w:val="uk-UA"/>
              </w:rPr>
              <w:t>ах</w:t>
            </w:r>
            <w:r w:rsidRPr="004A5D1C">
              <w:rPr>
                <w:sz w:val="28"/>
                <w:szCs w:val="28"/>
              </w:rPr>
              <w:t xml:space="preserve"> «Урок</w:t>
            </w:r>
            <w:r>
              <w:rPr>
                <w:sz w:val="28"/>
                <w:szCs w:val="28"/>
                <w:lang w:val="uk-UA"/>
              </w:rPr>
              <w:t>,</w:t>
            </w:r>
            <w:r w:rsidRPr="004A5D1C">
              <w:rPr>
                <w:sz w:val="28"/>
                <w:szCs w:val="28"/>
              </w:rPr>
              <w:t xml:space="preserve"> «</w:t>
            </w:r>
            <w:proofErr w:type="spellStart"/>
            <w:r w:rsidRPr="004A5D1C">
              <w:rPr>
                <w:sz w:val="28"/>
                <w:szCs w:val="28"/>
              </w:rPr>
              <w:t>Сім’я</w:t>
            </w:r>
            <w:proofErr w:type="spellEnd"/>
            <w:r w:rsidRPr="004A5D1C">
              <w:rPr>
                <w:sz w:val="28"/>
                <w:szCs w:val="28"/>
              </w:rPr>
              <w:t xml:space="preserve">, школа, </w:t>
            </w:r>
            <w:proofErr w:type="spellStart"/>
            <w:r w:rsidRPr="004A5D1C">
              <w:rPr>
                <w:sz w:val="28"/>
                <w:szCs w:val="28"/>
              </w:rPr>
              <w:t>діти</w:t>
            </w:r>
            <w:proofErr w:type="spellEnd"/>
            <w:r w:rsidRPr="004A5D1C">
              <w:rPr>
                <w:sz w:val="28"/>
                <w:szCs w:val="28"/>
              </w:rPr>
              <w:t xml:space="preserve">» з метою </w:t>
            </w:r>
            <w:proofErr w:type="spellStart"/>
            <w:r w:rsidRPr="004A5D1C">
              <w:rPr>
                <w:sz w:val="28"/>
                <w:szCs w:val="28"/>
              </w:rPr>
              <w:t>поповнення</w:t>
            </w:r>
            <w:proofErr w:type="spellEnd"/>
            <w:r w:rsidRPr="004A5D1C">
              <w:rPr>
                <w:sz w:val="28"/>
                <w:szCs w:val="28"/>
              </w:rPr>
              <w:t xml:space="preserve"> банку </w:t>
            </w:r>
            <w:proofErr w:type="spellStart"/>
            <w:r w:rsidRPr="004A5D1C">
              <w:rPr>
                <w:sz w:val="28"/>
                <w:szCs w:val="28"/>
              </w:rPr>
              <w:t>даних</w:t>
            </w:r>
            <w:proofErr w:type="spellEnd"/>
            <w:r w:rsidRPr="004A5D1C">
              <w:rPr>
                <w:sz w:val="28"/>
                <w:szCs w:val="28"/>
              </w:rPr>
              <w:t xml:space="preserve"> </w:t>
            </w:r>
            <w:proofErr w:type="spellStart"/>
            <w:r w:rsidRPr="004A5D1C">
              <w:rPr>
                <w:sz w:val="28"/>
                <w:szCs w:val="28"/>
              </w:rPr>
              <w:t>дітей</w:t>
            </w:r>
            <w:proofErr w:type="spellEnd"/>
            <w:r w:rsidRPr="004A5D1C">
              <w:rPr>
                <w:sz w:val="28"/>
                <w:szCs w:val="28"/>
              </w:rPr>
              <w:t xml:space="preserve">, </w:t>
            </w:r>
            <w:proofErr w:type="spellStart"/>
            <w:r w:rsidRPr="004A5D1C">
              <w:rPr>
                <w:sz w:val="28"/>
                <w:szCs w:val="28"/>
              </w:rPr>
              <w:t>які</w:t>
            </w:r>
            <w:proofErr w:type="spellEnd"/>
            <w:r w:rsidRPr="004A5D1C">
              <w:rPr>
                <w:sz w:val="28"/>
                <w:szCs w:val="28"/>
              </w:rPr>
              <w:t xml:space="preserve"> </w:t>
            </w:r>
            <w:proofErr w:type="spellStart"/>
            <w:r w:rsidRPr="004A5D1C">
              <w:rPr>
                <w:sz w:val="28"/>
                <w:szCs w:val="28"/>
              </w:rPr>
              <w:t>перебувають</w:t>
            </w:r>
            <w:proofErr w:type="spellEnd"/>
            <w:r w:rsidRPr="004A5D1C">
              <w:rPr>
                <w:sz w:val="28"/>
                <w:szCs w:val="28"/>
              </w:rPr>
              <w:t xml:space="preserve"> у </w:t>
            </w:r>
            <w:proofErr w:type="spellStart"/>
            <w:r w:rsidRPr="004A5D1C">
              <w:rPr>
                <w:sz w:val="28"/>
                <w:szCs w:val="28"/>
              </w:rPr>
              <w:t>складних</w:t>
            </w:r>
            <w:proofErr w:type="spellEnd"/>
            <w:r w:rsidRPr="004A5D1C">
              <w:rPr>
                <w:sz w:val="28"/>
                <w:szCs w:val="28"/>
              </w:rPr>
              <w:t xml:space="preserve"> морально-</w:t>
            </w:r>
            <w:proofErr w:type="spellStart"/>
            <w:r w:rsidRPr="004A5D1C">
              <w:rPr>
                <w:sz w:val="28"/>
                <w:szCs w:val="28"/>
              </w:rPr>
              <w:t>психологічних</w:t>
            </w:r>
            <w:proofErr w:type="spellEnd"/>
            <w:r w:rsidRPr="004A5D1C">
              <w:rPr>
                <w:sz w:val="28"/>
                <w:szCs w:val="28"/>
              </w:rPr>
              <w:t xml:space="preserve"> </w:t>
            </w:r>
            <w:proofErr w:type="spellStart"/>
            <w:r w:rsidRPr="004A5D1C">
              <w:rPr>
                <w:sz w:val="28"/>
                <w:szCs w:val="28"/>
              </w:rPr>
              <w:t>умовах</w:t>
            </w:r>
            <w:proofErr w:type="spellEnd"/>
            <w:r w:rsidRPr="004A5D1C">
              <w:rPr>
                <w:sz w:val="28"/>
                <w:szCs w:val="28"/>
              </w:rPr>
              <w:t xml:space="preserve"> та </w:t>
            </w:r>
            <w:proofErr w:type="spellStart"/>
            <w:r w:rsidRPr="004A5D1C">
              <w:rPr>
                <w:sz w:val="28"/>
                <w:szCs w:val="28"/>
              </w:rPr>
              <w:t>потребують</w:t>
            </w:r>
            <w:proofErr w:type="spellEnd"/>
            <w:r w:rsidRPr="004A5D1C">
              <w:rPr>
                <w:sz w:val="28"/>
                <w:szCs w:val="28"/>
              </w:rPr>
              <w:t xml:space="preserve"> </w:t>
            </w:r>
            <w:proofErr w:type="spellStart"/>
            <w:r w:rsidRPr="004A5D1C">
              <w:rPr>
                <w:sz w:val="28"/>
                <w:szCs w:val="28"/>
              </w:rPr>
              <w:t>соціально</w:t>
            </w:r>
            <w:proofErr w:type="spellEnd"/>
            <w:r w:rsidRPr="004A5D1C">
              <w:rPr>
                <w:sz w:val="28"/>
                <w:szCs w:val="28"/>
              </w:rPr>
              <w:t xml:space="preserve">-правового </w:t>
            </w:r>
            <w:proofErr w:type="spellStart"/>
            <w:r w:rsidRPr="004A5D1C">
              <w:rPr>
                <w:sz w:val="28"/>
                <w:szCs w:val="28"/>
              </w:rPr>
              <w:t>захисту</w:t>
            </w:r>
            <w:proofErr w:type="spellEnd"/>
            <w:r w:rsidRPr="004A5D1C">
              <w:rPr>
                <w:sz w:val="28"/>
                <w:szCs w:val="28"/>
              </w:rPr>
              <w:t>.</w:t>
            </w:r>
          </w:p>
          <w:p w:rsidR="004A5D1C" w:rsidRPr="00B004C3" w:rsidRDefault="004A5D1C" w:rsidP="004A5D1C">
            <w:pPr>
              <w:pStyle w:val="210"/>
              <w:jc w:val="left"/>
              <w:rPr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4A5D1C" w:rsidRPr="00B004C3" w:rsidRDefault="00B004C3" w:rsidP="004A5D1C">
            <w:pPr>
              <w:pStyle w:val="210"/>
              <w:jc w:val="left"/>
              <w:rPr>
                <w:szCs w:val="28"/>
                <w:lang w:val="ru-RU"/>
              </w:rPr>
            </w:pPr>
            <w:proofErr w:type="spellStart"/>
            <w:r>
              <w:rPr>
                <w:szCs w:val="28"/>
                <w:lang w:val="ru-RU"/>
              </w:rPr>
              <w:t>постійно</w:t>
            </w:r>
            <w:proofErr w:type="spellEnd"/>
          </w:p>
        </w:tc>
        <w:tc>
          <w:tcPr>
            <w:tcW w:w="3226" w:type="dxa"/>
          </w:tcPr>
          <w:p w:rsidR="004A5D1C" w:rsidRDefault="00B004C3" w:rsidP="004A5D1C">
            <w:pPr>
              <w:pStyle w:val="210"/>
              <w:jc w:val="left"/>
              <w:rPr>
                <w:szCs w:val="28"/>
              </w:rPr>
            </w:pPr>
            <w:r w:rsidRPr="00EB23D9">
              <w:rPr>
                <w:szCs w:val="28"/>
              </w:rPr>
              <w:t>відділ поліції № 1 Полтавськ</w:t>
            </w:r>
            <w:r>
              <w:rPr>
                <w:szCs w:val="28"/>
              </w:rPr>
              <w:t>ого районного управління</w:t>
            </w:r>
            <w:r w:rsidRPr="00EB23D9">
              <w:rPr>
                <w:szCs w:val="28"/>
              </w:rPr>
              <w:t xml:space="preserve"> поліції ГУ НП в Полтавській області</w:t>
            </w:r>
            <w:r w:rsidRPr="004A5D1C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  <w:r w:rsidRPr="004A5D1C">
              <w:rPr>
                <w:szCs w:val="28"/>
              </w:rPr>
              <w:t>служба у справах дітей</w:t>
            </w:r>
            <w:r>
              <w:rPr>
                <w:szCs w:val="28"/>
              </w:rPr>
              <w:t>, навчальні заклади</w:t>
            </w:r>
          </w:p>
        </w:tc>
      </w:tr>
      <w:tr w:rsidR="004A5D1C" w:rsidRPr="002F2585" w:rsidTr="00697220">
        <w:tc>
          <w:tcPr>
            <w:tcW w:w="776" w:type="dxa"/>
          </w:tcPr>
          <w:p w:rsidR="004A5D1C" w:rsidRDefault="00D876F6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t>4.11.</w:t>
            </w:r>
          </w:p>
        </w:tc>
        <w:tc>
          <w:tcPr>
            <w:tcW w:w="4010" w:type="dxa"/>
          </w:tcPr>
          <w:p w:rsidR="004A5D1C" w:rsidRDefault="00D876F6" w:rsidP="004A5D1C">
            <w:pPr>
              <w:pStyle w:val="210"/>
              <w:jc w:val="left"/>
              <w:rPr>
                <w:szCs w:val="28"/>
              </w:rPr>
            </w:pPr>
            <w:r w:rsidRPr="004A5D1C">
              <w:rPr>
                <w:szCs w:val="28"/>
              </w:rPr>
              <w:t>Аналізувати стан злочинності та правопорушень серед дітей в районі. Вживати дієвих заходів щодо усунення причин та умов, що сприяють злочинним проявам.</w:t>
            </w:r>
          </w:p>
        </w:tc>
        <w:tc>
          <w:tcPr>
            <w:tcW w:w="1559" w:type="dxa"/>
          </w:tcPr>
          <w:p w:rsidR="004A5D1C" w:rsidRDefault="00D876F6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t>щоквартально</w:t>
            </w:r>
          </w:p>
        </w:tc>
        <w:tc>
          <w:tcPr>
            <w:tcW w:w="3226" w:type="dxa"/>
          </w:tcPr>
          <w:p w:rsidR="004A5D1C" w:rsidRDefault="00D876F6" w:rsidP="004A5D1C">
            <w:pPr>
              <w:pStyle w:val="210"/>
              <w:jc w:val="left"/>
              <w:rPr>
                <w:szCs w:val="28"/>
              </w:rPr>
            </w:pPr>
            <w:r w:rsidRPr="00EB23D9">
              <w:rPr>
                <w:szCs w:val="28"/>
              </w:rPr>
              <w:t>відділ поліції № 1 Полтавськ</w:t>
            </w:r>
            <w:r>
              <w:rPr>
                <w:szCs w:val="28"/>
              </w:rPr>
              <w:t>ого районного управління</w:t>
            </w:r>
            <w:r w:rsidRPr="00EB23D9">
              <w:rPr>
                <w:szCs w:val="28"/>
              </w:rPr>
              <w:t xml:space="preserve"> поліції ГУ НП в Полтавській області</w:t>
            </w:r>
          </w:p>
        </w:tc>
      </w:tr>
      <w:tr w:rsidR="007008B9" w:rsidRPr="002F2585" w:rsidTr="00697220">
        <w:tc>
          <w:tcPr>
            <w:tcW w:w="776" w:type="dxa"/>
          </w:tcPr>
          <w:p w:rsidR="007008B9" w:rsidRDefault="007008B9" w:rsidP="004A5D1C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t>4.12.</w:t>
            </w:r>
          </w:p>
        </w:tc>
        <w:tc>
          <w:tcPr>
            <w:tcW w:w="4010" w:type="dxa"/>
          </w:tcPr>
          <w:p w:rsidR="007008B9" w:rsidRDefault="007008B9" w:rsidP="004A5D1C">
            <w:pPr>
              <w:pStyle w:val="210"/>
              <w:jc w:val="left"/>
              <w:rPr>
                <w:szCs w:val="28"/>
              </w:rPr>
            </w:pPr>
            <w:r w:rsidRPr="004A5D1C">
              <w:rPr>
                <w:szCs w:val="28"/>
              </w:rPr>
              <w:t>Забезпечити організацію та проведення</w:t>
            </w:r>
            <w:r>
              <w:rPr>
                <w:szCs w:val="28"/>
              </w:rPr>
              <w:t>:</w:t>
            </w:r>
          </w:p>
          <w:p w:rsidR="007008B9" w:rsidRDefault="007008B9" w:rsidP="007008B9">
            <w:pPr>
              <w:jc w:val="both"/>
              <w:rPr>
                <w:sz w:val="28"/>
                <w:szCs w:val="28"/>
                <w:lang w:val="uk-UA"/>
              </w:rPr>
            </w:pPr>
            <w:r w:rsidRPr="007008B9">
              <w:rPr>
                <w:sz w:val="28"/>
                <w:szCs w:val="28"/>
                <w:lang w:val="uk-UA"/>
              </w:rPr>
              <w:t>а)</w:t>
            </w:r>
            <w:r w:rsidRPr="007008B9">
              <w:rPr>
                <w:szCs w:val="28"/>
                <w:lang w:val="uk-UA"/>
              </w:rPr>
              <w:t xml:space="preserve"> </w:t>
            </w:r>
            <w:r w:rsidRPr="007008B9">
              <w:rPr>
                <w:sz w:val="28"/>
                <w:szCs w:val="28"/>
                <w:lang w:val="uk-UA"/>
              </w:rPr>
              <w:t xml:space="preserve">профілактичних </w:t>
            </w:r>
            <w:r>
              <w:rPr>
                <w:sz w:val="28"/>
                <w:szCs w:val="28"/>
                <w:lang w:val="uk-UA"/>
              </w:rPr>
              <w:t>рейдів</w:t>
            </w:r>
            <w:r w:rsidRPr="007008B9">
              <w:rPr>
                <w:sz w:val="28"/>
                <w:szCs w:val="28"/>
                <w:lang w:val="uk-UA"/>
              </w:rPr>
              <w:t xml:space="preserve"> «Діти вулиці», «Вокзал», з метою профілактики пияцтва і наркоманії серед неповнолітніх у торговельних та розважальних закладах, виявлення порушень правил торгівлі щодо реалізації неповнолітнім алкогольних напоїв, пива, тютюнових виробів</w:t>
            </w:r>
            <w:r w:rsidR="006A70B8">
              <w:rPr>
                <w:sz w:val="28"/>
                <w:szCs w:val="28"/>
                <w:lang w:val="uk-UA"/>
              </w:rPr>
              <w:t>;</w:t>
            </w:r>
          </w:p>
          <w:p w:rsidR="006A70B8" w:rsidRDefault="006A70B8" w:rsidP="006A70B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б) </w:t>
            </w:r>
            <w:r w:rsidR="007247D6">
              <w:rPr>
                <w:sz w:val="28"/>
                <w:szCs w:val="28"/>
                <w:lang w:val="uk-UA"/>
              </w:rPr>
              <w:t>поновлення інформації</w:t>
            </w:r>
            <w:r w:rsidRPr="006A70B8">
              <w:rPr>
                <w:sz w:val="28"/>
                <w:szCs w:val="28"/>
                <w:lang w:val="uk-UA"/>
              </w:rPr>
              <w:t xml:space="preserve"> про </w:t>
            </w:r>
            <w:r>
              <w:rPr>
                <w:sz w:val="28"/>
                <w:szCs w:val="28"/>
                <w:lang w:val="uk-UA"/>
              </w:rPr>
              <w:t xml:space="preserve">дітей, які опинилися у складних </w:t>
            </w:r>
            <w:r w:rsidRPr="006A70B8">
              <w:rPr>
                <w:sz w:val="28"/>
                <w:szCs w:val="28"/>
                <w:lang w:val="uk-UA"/>
              </w:rPr>
              <w:t>життєвих обставинах, та проживають у сім’ях, де батьки ухиляються від вик</w:t>
            </w:r>
            <w:r>
              <w:rPr>
                <w:sz w:val="28"/>
                <w:szCs w:val="28"/>
                <w:lang w:val="uk-UA"/>
              </w:rPr>
              <w:t xml:space="preserve">онання батьківських обов’язків. </w:t>
            </w:r>
            <w:r w:rsidRPr="006A70B8">
              <w:rPr>
                <w:sz w:val="28"/>
                <w:szCs w:val="28"/>
                <w:lang w:val="uk-UA"/>
              </w:rPr>
              <w:t>Вживати невідкладних заході</w:t>
            </w:r>
            <w:r w:rsidR="00443A86">
              <w:rPr>
                <w:sz w:val="28"/>
                <w:szCs w:val="28"/>
                <w:lang w:val="uk-UA"/>
              </w:rPr>
              <w:t>в щодо захисту прав таких дітей;</w:t>
            </w:r>
          </w:p>
          <w:p w:rsidR="00443A86" w:rsidRPr="00443A86" w:rsidRDefault="00443A86" w:rsidP="00443A8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в) </w:t>
            </w:r>
            <w:r w:rsidRPr="002E6CD1">
              <w:rPr>
                <w:sz w:val="28"/>
                <w:szCs w:val="28"/>
                <w:lang w:val="uk-UA"/>
              </w:rPr>
              <w:t>спрямовувати зусилля на виявлення дорослих осіб, які втягують дітей до протиправних дій</w:t>
            </w:r>
            <w:r>
              <w:rPr>
                <w:sz w:val="28"/>
                <w:szCs w:val="28"/>
                <w:lang w:val="uk-UA"/>
              </w:rPr>
              <w:t>,</w:t>
            </w:r>
            <w:r w:rsidRPr="002E6CD1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с</w:t>
            </w:r>
            <w:r w:rsidRPr="002E6CD1">
              <w:rPr>
                <w:sz w:val="28"/>
                <w:szCs w:val="28"/>
                <w:lang w:val="uk-UA"/>
              </w:rPr>
              <w:t xml:space="preserve">воєчасно вживати заходів притягнення </w:t>
            </w:r>
            <w:r w:rsidRPr="002E6CD1">
              <w:rPr>
                <w:sz w:val="28"/>
                <w:szCs w:val="28"/>
                <w:lang w:val="uk-UA"/>
              </w:rPr>
              <w:lastRenderedPageBreak/>
              <w:t>цих осіб до відповідальності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7B3F41" w:rsidRPr="004A5D1C" w:rsidRDefault="007B3F41" w:rsidP="007B3F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г) </w:t>
            </w:r>
            <w:proofErr w:type="spellStart"/>
            <w:r w:rsidRPr="004A5D1C">
              <w:rPr>
                <w:sz w:val="28"/>
                <w:szCs w:val="28"/>
              </w:rPr>
              <w:t>продовжити</w:t>
            </w:r>
            <w:proofErr w:type="spellEnd"/>
            <w:r w:rsidRPr="004A5D1C">
              <w:rPr>
                <w:sz w:val="28"/>
                <w:szCs w:val="28"/>
              </w:rPr>
              <w:t xml:space="preserve"> </w:t>
            </w:r>
            <w:proofErr w:type="spellStart"/>
            <w:r w:rsidRPr="004A5D1C">
              <w:rPr>
                <w:sz w:val="28"/>
                <w:szCs w:val="28"/>
              </w:rPr>
              <w:t>інформаційно-консультативну</w:t>
            </w:r>
            <w:proofErr w:type="spellEnd"/>
            <w:r w:rsidRPr="004A5D1C">
              <w:rPr>
                <w:sz w:val="28"/>
                <w:szCs w:val="28"/>
              </w:rPr>
              <w:t xml:space="preserve"> роботу з </w:t>
            </w:r>
            <w:proofErr w:type="spellStart"/>
            <w:r w:rsidRPr="004A5D1C">
              <w:rPr>
                <w:sz w:val="28"/>
                <w:szCs w:val="28"/>
              </w:rPr>
              <w:t>сім’ями</w:t>
            </w:r>
            <w:proofErr w:type="spellEnd"/>
            <w:r w:rsidRPr="004A5D1C">
              <w:rPr>
                <w:sz w:val="28"/>
                <w:szCs w:val="28"/>
              </w:rPr>
              <w:t xml:space="preserve"> </w:t>
            </w:r>
            <w:proofErr w:type="spellStart"/>
            <w:r w:rsidRPr="004A5D1C">
              <w:rPr>
                <w:sz w:val="28"/>
                <w:szCs w:val="28"/>
              </w:rPr>
              <w:t>щодо</w:t>
            </w:r>
            <w:proofErr w:type="spellEnd"/>
            <w:r w:rsidRPr="004A5D1C">
              <w:rPr>
                <w:sz w:val="28"/>
                <w:szCs w:val="28"/>
              </w:rPr>
              <w:t xml:space="preserve"> </w:t>
            </w:r>
            <w:proofErr w:type="spellStart"/>
            <w:r w:rsidRPr="004A5D1C">
              <w:rPr>
                <w:sz w:val="28"/>
                <w:szCs w:val="28"/>
              </w:rPr>
              <w:t>профілактики</w:t>
            </w:r>
            <w:proofErr w:type="spellEnd"/>
            <w:r w:rsidRPr="004A5D1C">
              <w:rPr>
                <w:sz w:val="28"/>
                <w:szCs w:val="28"/>
              </w:rPr>
              <w:t xml:space="preserve"> </w:t>
            </w:r>
            <w:proofErr w:type="spellStart"/>
            <w:r w:rsidRPr="004A5D1C">
              <w:rPr>
                <w:sz w:val="28"/>
                <w:szCs w:val="28"/>
              </w:rPr>
              <w:t>безпритульності</w:t>
            </w:r>
            <w:proofErr w:type="spellEnd"/>
            <w:r w:rsidRPr="004A5D1C">
              <w:rPr>
                <w:sz w:val="28"/>
                <w:szCs w:val="28"/>
              </w:rPr>
              <w:t xml:space="preserve"> та </w:t>
            </w:r>
            <w:proofErr w:type="spellStart"/>
            <w:r w:rsidRPr="004A5D1C">
              <w:rPr>
                <w:sz w:val="28"/>
                <w:szCs w:val="28"/>
              </w:rPr>
              <w:t>бездоглядності</w:t>
            </w:r>
            <w:proofErr w:type="spellEnd"/>
            <w:r w:rsidRPr="004A5D1C">
              <w:rPr>
                <w:sz w:val="28"/>
                <w:szCs w:val="28"/>
              </w:rPr>
              <w:t xml:space="preserve"> </w:t>
            </w:r>
            <w:proofErr w:type="spellStart"/>
            <w:r w:rsidRPr="004A5D1C">
              <w:rPr>
                <w:sz w:val="28"/>
                <w:szCs w:val="28"/>
              </w:rPr>
              <w:t>дітей</w:t>
            </w:r>
            <w:proofErr w:type="spellEnd"/>
            <w:r w:rsidRPr="004A5D1C">
              <w:rPr>
                <w:sz w:val="28"/>
                <w:szCs w:val="28"/>
              </w:rPr>
              <w:t>.</w:t>
            </w:r>
          </w:p>
          <w:p w:rsidR="00443A86" w:rsidRPr="007B3F41" w:rsidRDefault="00443A86" w:rsidP="006A70B8">
            <w:pPr>
              <w:jc w:val="both"/>
              <w:rPr>
                <w:sz w:val="28"/>
                <w:szCs w:val="28"/>
              </w:rPr>
            </w:pPr>
          </w:p>
          <w:p w:rsidR="006A70B8" w:rsidRPr="006A70B8" w:rsidRDefault="006A70B8" w:rsidP="007008B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7008B9" w:rsidRPr="006A70B8" w:rsidRDefault="007008B9" w:rsidP="004A5D1C">
            <w:pPr>
              <w:pStyle w:val="210"/>
              <w:jc w:val="left"/>
              <w:rPr>
                <w:szCs w:val="28"/>
              </w:rPr>
            </w:pPr>
          </w:p>
        </w:tc>
        <w:tc>
          <w:tcPr>
            <w:tcW w:w="1559" w:type="dxa"/>
          </w:tcPr>
          <w:p w:rsidR="007008B9" w:rsidRDefault="007008B9" w:rsidP="00A919AA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щоквартально</w:t>
            </w:r>
          </w:p>
        </w:tc>
        <w:tc>
          <w:tcPr>
            <w:tcW w:w="3226" w:type="dxa"/>
          </w:tcPr>
          <w:p w:rsidR="007008B9" w:rsidRDefault="007008B9" w:rsidP="004A5D1C">
            <w:pPr>
              <w:pStyle w:val="210"/>
              <w:jc w:val="left"/>
              <w:rPr>
                <w:szCs w:val="28"/>
              </w:rPr>
            </w:pPr>
            <w:r w:rsidRPr="00EB23D9">
              <w:rPr>
                <w:szCs w:val="28"/>
              </w:rPr>
              <w:t>відділ поліції № 1 Полтавськ</w:t>
            </w:r>
            <w:r>
              <w:rPr>
                <w:szCs w:val="28"/>
              </w:rPr>
              <w:t>ого районного управління</w:t>
            </w:r>
            <w:r w:rsidRPr="00EB23D9">
              <w:rPr>
                <w:szCs w:val="28"/>
              </w:rPr>
              <w:t xml:space="preserve"> поліції ГУ НП в Полтавській області</w:t>
            </w:r>
            <w:r w:rsidRPr="004A5D1C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  <w:r w:rsidRPr="004A5D1C">
              <w:rPr>
                <w:szCs w:val="28"/>
              </w:rPr>
              <w:t>служба у справах дітей</w:t>
            </w:r>
            <w:r>
              <w:rPr>
                <w:szCs w:val="28"/>
              </w:rPr>
              <w:t>, навчальні заклади</w:t>
            </w:r>
          </w:p>
        </w:tc>
      </w:tr>
    </w:tbl>
    <w:p w:rsidR="004A5D1C" w:rsidRPr="004A5D1C" w:rsidRDefault="004A5D1C" w:rsidP="004A5D1C">
      <w:pPr>
        <w:pStyle w:val="210"/>
        <w:jc w:val="left"/>
        <w:rPr>
          <w:szCs w:val="28"/>
        </w:rPr>
      </w:pPr>
    </w:p>
    <w:p w:rsidR="001C7FB4" w:rsidRDefault="001C7FB4" w:rsidP="001C7FB4">
      <w:pPr>
        <w:pStyle w:val="210"/>
        <w:jc w:val="center"/>
        <w:rPr>
          <w:b/>
          <w:szCs w:val="28"/>
        </w:rPr>
      </w:pPr>
      <w:r w:rsidRPr="001C7FB4">
        <w:rPr>
          <w:b/>
          <w:szCs w:val="28"/>
          <w:lang w:val="en-US"/>
        </w:rPr>
        <w:t>V</w:t>
      </w:r>
      <w:r w:rsidRPr="001C7FB4">
        <w:rPr>
          <w:b/>
          <w:szCs w:val="28"/>
        </w:rPr>
        <w:t>. Боротьба з наркоманією і алкоголізмом</w:t>
      </w:r>
    </w:p>
    <w:p w:rsidR="001C7FB4" w:rsidRDefault="001C7FB4" w:rsidP="001C7FB4">
      <w:pPr>
        <w:pStyle w:val="210"/>
        <w:jc w:val="center"/>
        <w:rPr>
          <w:b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1559"/>
        <w:gridCol w:w="3226"/>
      </w:tblGrid>
      <w:tr w:rsidR="001C7FB4" w:rsidRPr="001C7FB4" w:rsidTr="00697220">
        <w:tc>
          <w:tcPr>
            <w:tcW w:w="817" w:type="dxa"/>
          </w:tcPr>
          <w:p w:rsidR="001C7FB4" w:rsidRPr="001C7FB4" w:rsidRDefault="001C7FB4" w:rsidP="001C7FB4">
            <w:pPr>
              <w:pStyle w:val="210"/>
              <w:jc w:val="center"/>
              <w:rPr>
                <w:szCs w:val="28"/>
              </w:rPr>
            </w:pPr>
            <w:r>
              <w:rPr>
                <w:szCs w:val="28"/>
              </w:rPr>
              <w:t>5.1.</w:t>
            </w:r>
          </w:p>
        </w:tc>
        <w:tc>
          <w:tcPr>
            <w:tcW w:w="3969" w:type="dxa"/>
          </w:tcPr>
          <w:p w:rsidR="001C7FB4" w:rsidRDefault="001C7FB4" w:rsidP="001C7FB4">
            <w:pPr>
              <w:pStyle w:val="210"/>
              <w:rPr>
                <w:szCs w:val="28"/>
              </w:rPr>
            </w:pPr>
            <w:r>
              <w:rPr>
                <w:szCs w:val="28"/>
              </w:rPr>
              <w:t>З метою протидії розповсюдженню алкоголізму, наркоманії та захворюваності на СНІД серед молоді і неповнолітніх забезпечити проведення наркологічного всеобучу у</w:t>
            </w:r>
          </w:p>
          <w:p w:rsidR="001C7FB4" w:rsidRDefault="001C7FB4" w:rsidP="001C7FB4">
            <w:pPr>
              <w:pStyle w:val="210"/>
              <w:rPr>
                <w:szCs w:val="28"/>
              </w:rPr>
            </w:pPr>
            <w:r>
              <w:rPr>
                <w:szCs w:val="28"/>
              </w:rPr>
              <w:t>навчальних закладах для учнів та батьків.</w:t>
            </w:r>
          </w:p>
          <w:p w:rsidR="001C7FB4" w:rsidRDefault="001C7FB4" w:rsidP="001C7FB4">
            <w:pPr>
              <w:pStyle w:val="210"/>
              <w:jc w:val="center"/>
              <w:rPr>
                <w:b/>
                <w:szCs w:val="28"/>
                <w:u w:val="single"/>
              </w:rPr>
            </w:pPr>
          </w:p>
        </w:tc>
        <w:tc>
          <w:tcPr>
            <w:tcW w:w="1559" w:type="dxa"/>
          </w:tcPr>
          <w:p w:rsidR="001C7FB4" w:rsidRPr="001C7FB4" w:rsidRDefault="001C7FB4" w:rsidP="001C7FB4">
            <w:pPr>
              <w:pStyle w:val="210"/>
              <w:jc w:val="left"/>
              <w:rPr>
                <w:szCs w:val="28"/>
              </w:rPr>
            </w:pPr>
            <w:r w:rsidRPr="001C7FB4"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1C7FB4" w:rsidRDefault="001C7FB4" w:rsidP="001C7FB4">
            <w:pPr>
              <w:pStyle w:val="210"/>
              <w:jc w:val="left"/>
              <w:rPr>
                <w:b/>
                <w:szCs w:val="28"/>
                <w:u w:val="single"/>
              </w:rPr>
            </w:pPr>
            <w:r w:rsidRPr="00EB23D9">
              <w:rPr>
                <w:szCs w:val="28"/>
              </w:rPr>
              <w:t>відділ поліції № 1 Полтавськ</w:t>
            </w:r>
            <w:r>
              <w:rPr>
                <w:szCs w:val="28"/>
              </w:rPr>
              <w:t>ого районного управління</w:t>
            </w:r>
            <w:r w:rsidRPr="00EB23D9">
              <w:rPr>
                <w:szCs w:val="28"/>
              </w:rPr>
              <w:t xml:space="preserve"> поліції ГУ НП в Полтавській області</w:t>
            </w:r>
            <w:r w:rsidRPr="004A5D1C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  <w:r w:rsidRPr="004A5D1C">
              <w:rPr>
                <w:szCs w:val="28"/>
              </w:rPr>
              <w:t>служба у справах дітей</w:t>
            </w:r>
            <w:r>
              <w:rPr>
                <w:szCs w:val="28"/>
              </w:rPr>
              <w:t>, навчальні заклади</w:t>
            </w:r>
          </w:p>
        </w:tc>
      </w:tr>
      <w:tr w:rsidR="001C7FB4" w:rsidRPr="001C7FB4" w:rsidTr="00697220">
        <w:tc>
          <w:tcPr>
            <w:tcW w:w="817" w:type="dxa"/>
          </w:tcPr>
          <w:p w:rsidR="001C7FB4" w:rsidRPr="001C7FB4" w:rsidRDefault="00A8113D" w:rsidP="001C7FB4">
            <w:pPr>
              <w:pStyle w:val="210"/>
              <w:jc w:val="center"/>
              <w:rPr>
                <w:szCs w:val="28"/>
              </w:rPr>
            </w:pPr>
            <w:r>
              <w:rPr>
                <w:szCs w:val="28"/>
              </w:rPr>
              <w:t>5.2.</w:t>
            </w:r>
          </w:p>
        </w:tc>
        <w:tc>
          <w:tcPr>
            <w:tcW w:w="3969" w:type="dxa"/>
          </w:tcPr>
          <w:p w:rsidR="001C7FB4" w:rsidRDefault="001C7FB4" w:rsidP="001C7FB4">
            <w:pPr>
              <w:pStyle w:val="210"/>
              <w:rPr>
                <w:szCs w:val="28"/>
              </w:rPr>
            </w:pPr>
            <w:r>
              <w:rPr>
                <w:szCs w:val="28"/>
              </w:rPr>
              <w:t>Вжити заходів щодо посилення контролю за додержанням роздрібної торгівлі алкогольними напоями та вжиття до порушників заходів реагування згідно чинного законодавства.</w:t>
            </w:r>
          </w:p>
          <w:p w:rsidR="001C7FB4" w:rsidRDefault="001C7FB4" w:rsidP="00486CC5">
            <w:pPr>
              <w:pStyle w:val="210"/>
              <w:ind w:left="1440"/>
              <w:rPr>
                <w:b/>
                <w:szCs w:val="28"/>
                <w:u w:val="single"/>
              </w:rPr>
            </w:pPr>
          </w:p>
        </w:tc>
        <w:tc>
          <w:tcPr>
            <w:tcW w:w="1559" w:type="dxa"/>
          </w:tcPr>
          <w:p w:rsidR="001C7FB4" w:rsidRPr="001C7FB4" w:rsidRDefault="002F34D5" w:rsidP="001C7FB4">
            <w:pPr>
              <w:pStyle w:val="210"/>
              <w:jc w:val="left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="001C7FB4" w:rsidRPr="001C7FB4">
              <w:rPr>
                <w:szCs w:val="28"/>
              </w:rPr>
              <w:t xml:space="preserve"> рік</w:t>
            </w:r>
          </w:p>
        </w:tc>
        <w:tc>
          <w:tcPr>
            <w:tcW w:w="3226" w:type="dxa"/>
          </w:tcPr>
          <w:p w:rsidR="001C7FB4" w:rsidRDefault="00486CC5" w:rsidP="00486CC5">
            <w:pPr>
              <w:pStyle w:val="210"/>
              <w:jc w:val="left"/>
              <w:rPr>
                <w:b/>
                <w:szCs w:val="28"/>
                <w:u w:val="single"/>
              </w:rPr>
            </w:pPr>
            <w:r w:rsidRPr="00EB23D9">
              <w:rPr>
                <w:szCs w:val="28"/>
              </w:rPr>
              <w:t>відділ поліції № 1 Полтавськ</w:t>
            </w:r>
            <w:r>
              <w:rPr>
                <w:szCs w:val="28"/>
              </w:rPr>
              <w:t>ого районного управління</w:t>
            </w:r>
            <w:r w:rsidRPr="00EB23D9">
              <w:rPr>
                <w:szCs w:val="28"/>
              </w:rPr>
              <w:t xml:space="preserve"> пол</w:t>
            </w:r>
            <w:r>
              <w:rPr>
                <w:szCs w:val="28"/>
              </w:rPr>
              <w:t xml:space="preserve">іції ГУ НП в Полтавській </w:t>
            </w:r>
            <w:proofErr w:type="spellStart"/>
            <w:r>
              <w:rPr>
                <w:szCs w:val="28"/>
              </w:rPr>
              <w:t>област</w:t>
            </w:r>
            <w:proofErr w:type="spellEnd"/>
          </w:p>
        </w:tc>
      </w:tr>
      <w:tr w:rsidR="00A8113D" w:rsidRPr="001C7FB4" w:rsidTr="00697220">
        <w:tc>
          <w:tcPr>
            <w:tcW w:w="817" w:type="dxa"/>
          </w:tcPr>
          <w:p w:rsidR="00A8113D" w:rsidRPr="001C7FB4" w:rsidRDefault="00A8113D" w:rsidP="001C7FB4">
            <w:pPr>
              <w:pStyle w:val="210"/>
              <w:jc w:val="center"/>
              <w:rPr>
                <w:szCs w:val="28"/>
              </w:rPr>
            </w:pPr>
            <w:r>
              <w:rPr>
                <w:szCs w:val="28"/>
              </w:rPr>
              <w:t>5.3.</w:t>
            </w:r>
          </w:p>
        </w:tc>
        <w:tc>
          <w:tcPr>
            <w:tcW w:w="3969" w:type="dxa"/>
          </w:tcPr>
          <w:p w:rsidR="00A8113D" w:rsidRDefault="00A8113D" w:rsidP="00A8113D">
            <w:pPr>
              <w:pStyle w:val="210"/>
              <w:rPr>
                <w:szCs w:val="28"/>
              </w:rPr>
            </w:pPr>
            <w:r>
              <w:rPr>
                <w:szCs w:val="28"/>
              </w:rPr>
              <w:t>Здійснювати комплекс заходів, направлених  на запобігання незаконному ввезенню в район наркотичних засобів, психотропних речовин, перекриття каналів їх розповсюдження, ліквідацію осередків немедичного вживання цих засобів і речовин.</w:t>
            </w:r>
          </w:p>
          <w:p w:rsidR="00A8113D" w:rsidRDefault="00A8113D" w:rsidP="001C7FB4">
            <w:pPr>
              <w:pStyle w:val="210"/>
              <w:jc w:val="center"/>
              <w:rPr>
                <w:b/>
                <w:szCs w:val="28"/>
                <w:u w:val="single"/>
              </w:rPr>
            </w:pPr>
          </w:p>
        </w:tc>
        <w:tc>
          <w:tcPr>
            <w:tcW w:w="1559" w:type="dxa"/>
          </w:tcPr>
          <w:p w:rsidR="00A8113D" w:rsidRPr="00A8113D" w:rsidRDefault="00A8113D" w:rsidP="00A8113D">
            <w:pPr>
              <w:pStyle w:val="210"/>
              <w:jc w:val="left"/>
              <w:rPr>
                <w:szCs w:val="28"/>
              </w:rPr>
            </w:pPr>
            <w:r w:rsidRPr="00A8113D"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A8113D" w:rsidRDefault="00A8113D" w:rsidP="006A74C5">
            <w:pPr>
              <w:pStyle w:val="210"/>
              <w:jc w:val="left"/>
              <w:rPr>
                <w:b/>
                <w:szCs w:val="28"/>
                <w:u w:val="single"/>
              </w:rPr>
            </w:pPr>
            <w:r w:rsidRPr="00EB23D9">
              <w:rPr>
                <w:szCs w:val="28"/>
              </w:rPr>
              <w:t>відділ поліції № 1 Полтавськ</w:t>
            </w:r>
            <w:r>
              <w:rPr>
                <w:szCs w:val="28"/>
              </w:rPr>
              <w:t>ого районного управління</w:t>
            </w:r>
            <w:r w:rsidRPr="00EB23D9">
              <w:rPr>
                <w:szCs w:val="28"/>
              </w:rPr>
              <w:t xml:space="preserve"> пол</w:t>
            </w:r>
            <w:r>
              <w:rPr>
                <w:szCs w:val="28"/>
              </w:rPr>
              <w:t xml:space="preserve">іції ГУ НП в Полтавській </w:t>
            </w:r>
            <w:proofErr w:type="spellStart"/>
            <w:r>
              <w:rPr>
                <w:szCs w:val="28"/>
              </w:rPr>
              <w:t>област</w:t>
            </w:r>
            <w:proofErr w:type="spellEnd"/>
          </w:p>
        </w:tc>
      </w:tr>
    </w:tbl>
    <w:p w:rsidR="001C7FB4" w:rsidRPr="001C7FB4" w:rsidRDefault="001C7FB4" w:rsidP="001C7FB4">
      <w:pPr>
        <w:pStyle w:val="210"/>
        <w:jc w:val="center"/>
        <w:rPr>
          <w:b/>
          <w:szCs w:val="28"/>
          <w:u w:val="single"/>
        </w:rPr>
      </w:pPr>
    </w:p>
    <w:p w:rsidR="002F34D5" w:rsidRDefault="002F34D5" w:rsidP="002013F5">
      <w:pPr>
        <w:jc w:val="center"/>
        <w:rPr>
          <w:b/>
          <w:sz w:val="28"/>
          <w:szCs w:val="28"/>
          <w:lang w:val="uk-UA"/>
        </w:rPr>
      </w:pPr>
    </w:p>
    <w:p w:rsidR="002013F5" w:rsidRPr="002013F5" w:rsidRDefault="002013F5" w:rsidP="002013F5">
      <w:pPr>
        <w:jc w:val="center"/>
        <w:rPr>
          <w:b/>
          <w:sz w:val="28"/>
          <w:szCs w:val="28"/>
        </w:rPr>
      </w:pPr>
      <w:r w:rsidRPr="002013F5">
        <w:rPr>
          <w:b/>
          <w:sz w:val="28"/>
          <w:szCs w:val="28"/>
          <w:lang w:val="en-US"/>
        </w:rPr>
        <w:t>V</w:t>
      </w:r>
      <w:r w:rsidRPr="002013F5">
        <w:rPr>
          <w:b/>
          <w:sz w:val="28"/>
          <w:szCs w:val="28"/>
        </w:rPr>
        <w:t xml:space="preserve">І.  </w:t>
      </w:r>
      <w:proofErr w:type="spellStart"/>
      <w:r w:rsidRPr="002013F5">
        <w:rPr>
          <w:b/>
          <w:sz w:val="28"/>
          <w:szCs w:val="28"/>
        </w:rPr>
        <w:t>Забезпечення</w:t>
      </w:r>
      <w:proofErr w:type="spellEnd"/>
      <w:r w:rsidRPr="002013F5">
        <w:rPr>
          <w:b/>
          <w:sz w:val="28"/>
          <w:szCs w:val="28"/>
        </w:rPr>
        <w:t xml:space="preserve"> </w:t>
      </w:r>
      <w:proofErr w:type="spellStart"/>
      <w:r w:rsidRPr="002013F5">
        <w:rPr>
          <w:b/>
          <w:sz w:val="28"/>
          <w:szCs w:val="28"/>
        </w:rPr>
        <w:t>безпеки</w:t>
      </w:r>
      <w:proofErr w:type="spellEnd"/>
      <w:r w:rsidRPr="002013F5">
        <w:rPr>
          <w:b/>
          <w:sz w:val="28"/>
          <w:szCs w:val="28"/>
        </w:rPr>
        <w:t xml:space="preserve"> </w:t>
      </w:r>
      <w:proofErr w:type="spellStart"/>
      <w:r w:rsidRPr="002013F5">
        <w:rPr>
          <w:b/>
          <w:sz w:val="28"/>
          <w:szCs w:val="28"/>
        </w:rPr>
        <w:t>громадян</w:t>
      </w:r>
      <w:proofErr w:type="spellEnd"/>
      <w:r w:rsidRPr="002013F5">
        <w:rPr>
          <w:b/>
          <w:sz w:val="28"/>
          <w:szCs w:val="28"/>
        </w:rPr>
        <w:t xml:space="preserve"> і </w:t>
      </w:r>
      <w:proofErr w:type="spellStart"/>
      <w:r w:rsidRPr="002013F5">
        <w:rPr>
          <w:b/>
          <w:sz w:val="28"/>
          <w:szCs w:val="28"/>
        </w:rPr>
        <w:t>громадського</w:t>
      </w:r>
      <w:proofErr w:type="spellEnd"/>
      <w:r w:rsidRPr="002013F5">
        <w:rPr>
          <w:b/>
          <w:sz w:val="28"/>
          <w:szCs w:val="28"/>
        </w:rPr>
        <w:t xml:space="preserve"> порядку.</w:t>
      </w:r>
    </w:p>
    <w:p w:rsidR="002013F5" w:rsidRDefault="002013F5" w:rsidP="002013F5">
      <w:pPr>
        <w:rPr>
          <w:szCs w:val="28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1559"/>
        <w:gridCol w:w="3226"/>
      </w:tblGrid>
      <w:tr w:rsidR="002013F5" w:rsidTr="00697220">
        <w:tc>
          <w:tcPr>
            <w:tcW w:w="817" w:type="dxa"/>
          </w:tcPr>
          <w:p w:rsidR="002013F5" w:rsidRDefault="002013F5" w:rsidP="002013F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6.1.</w:t>
            </w:r>
          </w:p>
        </w:tc>
        <w:tc>
          <w:tcPr>
            <w:tcW w:w="3969" w:type="dxa"/>
          </w:tcPr>
          <w:p w:rsidR="002013F5" w:rsidRPr="002013F5" w:rsidRDefault="002013F5" w:rsidP="002013F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</w:t>
            </w:r>
            <w:r w:rsidRPr="002013F5">
              <w:rPr>
                <w:sz w:val="28"/>
                <w:szCs w:val="28"/>
                <w:lang w:val="uk-UA"/>
              </w:rPr>
              <w:t xml:space="preserve">абезпечити пріоритетність напрямків діяльності правоохоронних органів та їх спрямування на боротьбу зі злочинами проти особи, власності, злочинів скоєних в громадських місцях, в </w:t>
            </w:r>
            <w:proofErr w:type="spellStart"/>
            <w:r w:rsidRPr="002013F5">
              <w:rPr>
                <w:sz w:val="28"/>
                <w:szCs w:val="28"/>
                <w:lang w:val="uk-UA"/>
              </w:rPr>
              <w:t>т.ч</w:t>
            </w:r>
            <w:proofErr w:type="spellEnd"/>
            <w:r w:rsidRPr="002013F5">
              <w:rPr>
                <w:sz w:val="28"/>
                <w:szCs w:val="28"/>
                <w:lang w:val="uk-UA"/>
              </w:rPr>
              <w:t>. на вулицях, в парках, скверах з проявами цинізму,  жорстокості, приниженнями гідності людей.</w:t>
            </w:r>
          </w:p>
          <w:p w:rsidR="002013F5" w:rsidRDefault="002013F5" w:rsidP="002013F5">
            <w:pPr>
              <w:rPr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2013F5" w:rsidRPr="002013F5" w:rsidRDefault="002013F5" w:rsidP="002013F5">
            <w:pPr>
              <w:rPr>
                <w:sz w:val="28"/>
                <w:szCs w:val="28"/>
                <w:lang w:val="uk-UA"/>
              </w:rPr>
            </w:pPr>
            <w:r w:rsidRPr="002013F5">
              <w:rPr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3226" w:type="dxa"/>
          </w:tcPr>
          <w:p w:rsidR="002013F5" w:rsidRPr="002013F5" w:rsidRDefault="002013F5" w:rsidP="002013F5">
            <w:pPr>
              <w:rPr>
                <w:sz w:val="28"/>
                <w:szCs w:val="28"/>
                <w:lang w:val="uk-UA"/>
              </w:rPr>
            </w:pPr>
            <w:proofErr w:type="spellStart"/>
            <w:r w:rsidRPr="002013F5">
              <w:rPr>
                <w:sz w:val="28"/>
                <w:szCs w:val="28"/>
              </w:rPr>
              <w:t>відділ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поліції</w:t>
            </w:r>
            <w:proofErr w:type="spellEnd"/>
            <w:r w:rsidRPr="002013F5">
              <w:rPr>
                <w:sz w:val="28"/>
                <w:szCs w:val="28"/>
              </w:rPr>
              <w:t xml:space="preserve"> № 1 </w:t>
            </w:r>
            <w:proofErr w:type="spellStart"/>
            <w:r w:rsidRPr="002013F5">
              <w:rPr>
                <w:sz w:val="28"/>
                <w:szCs w:val="28"/>
              </w:rPr>
              <w:t>Полтавського</w:t>
            </w:r>
            <w:proofErr w:type="spellEnd"/>
            <w:r w:rsidRPr="002013F5">
              <w:rPr>
                <w:sz w:val="28"/>
                <w:szCs w:val="28"/>
              </w:rPr>
              <w:t xml:space="preserve"> районного </w:t>
            </w:r>
            <w:proofErr w:type="spellStart"/>
            <w:r w:rsidRPr="002013F5">
              <w:rPr>
                <w:sz w:val="28"/>
                <w:szCs w:val="28"/>
              </w:rPr>
              <w:t>управління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поліції</w:t>
            </w:r>
            <w:proofErr w:type="spellEnd"/>
            <w:r w:rsidRPr="002013F5">
              <w:rPr>
                <w:sz w:val="28"/>
                <w:szCs w:val="28"/>
              </w:rPr>
              <w:t xml:space="preserve"> ГУ НП в </w:t>
            </w:r>
            <w:proofErr w:type="spellStart"/>
            <w:r w:rsidRPr="002013F5">
              <w:rPr>
                <w:sz w:val="28"/>
                <w:szCs w:val="28"/>
              </w:rPr>
              <w:t>Полтавській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област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2013F5">
              <w:rPr>
                <w:sz w:val="28"/>
                <w:szCs w:val="28"/>
              </w:rPr>
              <w:t>районний</w:t>
            </w:r>
            <w:proofErr w:type="spellEnd"/>
            <w:r w:rsidRPr="002013F5">
              <w:rPr>
                <w:sz w:val="28"/>
                <w:szCs w:val="28"/>
              </w:rPr>
              <w:t xml:space="preserve"> штаб </w:t>
            </w:r>
            <w:proofErr w:type="spellStart"/>
            <w:r w:rsidRPr="002013F5">
              <w:rPr>
                <w:sz w:val="28"/>
                <w:szCs w:val="28"/>
              </w:rPr>
              <w:t>громадських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формувань</w:t>
            </w:r>
            <w:proofErr w:type="spellEnd"/>
            <w:r w:rsidRPr="002013F5">
              <w:rPr>
                <w:sz w:val="28"/>
                <w:szCs w:val="28"/>
              </w:rPr>
              <w:t xml:space="preserve"> з </w:t>
            </w:r>
            <w:proofErr w:type="spellStart"/>
            <w:r w:rsidRPr="002013F5">
              <w:rPr>
                <w:sz w:val="28"/>
                <w:szCs w:val="28"/>
              </w:rPr>
              <w:t>охорони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громадського</w:t>
            </w:r>
            <w:proofErr w:type="spellEnd"/>
            <w:r w:rsidRPr="002013F5">
              <w:rPr>
                <w:sz w:val="28"/>
                <w:szCs w:val="28"/>
              </w:rPr>
              <w:t xml:space="preserve"> порядку</w:t>
            </w:r>
          </w:p>
        </w:tc>
      </w:tr>
      <w:tr w:rsidR="002013F5" w:rsidTr="00697220">
        <w:tc>
          <w:tcPr>
            <w:tcW w:w="817" w:type="dxa"/>
          </w:tcPr>
          <w:p w:rsidR="002013F5" w:rsidRDefault="004B4CE5" w:rsidP="002013F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6.2.</w:t>
            </w:r>
          </w:p>
        </w:tc>
        <w:tc>
          <w:tcPr>
            <w:tcW w:w="3969" w:type="dxa"/>
          </w:tcPr>
          <w:p w:rsidR="004B4CE5" w:rsidRDefault="004B4CE5" w:rsidP="004B4CE5">
            <w:pPr>
              <w:jc w:val="both"/>
              <w:rPr>
                <w:sz w:val="28"/>
                <w:szCs w:val="28"/>
                <w:lang w:val="uk-UA"/>
              </w:rPr>
            </w:pPr>
            <w:r w:rsidRPr="004B4CE5">
              <w:rPr>
                <w:sz w:val="28"/>
                <w:szCs w:val="28"/>
                <w:lang w:val="uk-UA"/>
              </w:rPr>
              <w:t>У відповідності до Закону України „Про участь громадян в охороні громадського порядку і державного кордону” від 22.06.2000 №1835-ІІІ з метою запобігання та припинення  адміністративних правопорушень і злочинів, захисту  життя та здоров’я громадян, інтересів суспільства і держави від протиправних посягань, а також у рятуванні людей і майна під час стихійного лиха та інших на</w:t>
            </w:r>
            <w:r>
              <w:rPr>
                <w:sz w:val="28"/>
                <w:szCs w:val="28"/>
                <w:lang w:val="uk-UA"/>
              </w:rPr>
              <w:t>дзвичайних обставин забезпечити:</w:t>
            </w:r>
          </w:p>
          <w:p w:rsidR="004B4CE5" w:rsidRPr="002013F5" w:rsidRDefault="004B4CE5" w:rsidP="004B4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а) </w:t>
            </w:r>
            <w:proofErr w:type="spellStart"/>
            <w:r w:rsidRPr="002013F5">
              <w:rPr>
                <w:sz w:val="28"/>
                <w:szCs w:val="28"/>
              </w:rPr>
              <w:t>організацію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повсякденної</w:t>
            </w:r>
            <w:proofErr w:type="spellEnd"/>
            <w:r w:rsidRPr="002013F5">
              <w:rPr>
                <w:sz w:val="28"/>
                <w:szCs w:val="28"/>
              </w:rPr>
              <w:t xml:space="preserve"> (</w:t>
            </w:r>
            <w:proofErr w:type="spellStart"/>
            <w:r w:rsidRPr="002013F5">
              <w:rPr>
                <w:sz w:val="28"/>
                <w:szCs w:val="28"/>
              </w:rPr>
              <w:t>оперативної</w:t>
            </w:r>
            <w:proofErr w:type="spellEnd"/>
            <w:r w:rsidRPr="002013F5">
              <w:rPr>
                <w:sz w:val="28"/>
                <w:szCs w:val="28"/>
              </w:rPr>
              <w:t xml:space="preserve">) </w:t>
            </w:r>
            <w:proofErr w:type="spellStart"/>
            <w:r w:rsidRPr="002013F5">
              <w:rPr>
                <w:sz w:val="28"/>
                <w:szCs w:val="28"/>
              </w:rPr>
              <w:t>діяльності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громадських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формувань</w:t>
            </w:r>
            <w:proofErr w:type="spellEnd"/>
            <w:r w:rsidRPr="002013F5">
              <w:rPr>
                <w:sz w:val="28"/>
                <w:szCs w:val="28"/>
              </w:rPr>
              <w:t xml:space="preserve"> з </w:t>
            </w:r>
            <w:proofErr w:type="spellStart"/>
            <w:r w:rsidRPr="002013F5">
              <w:rPr>
                <w:sz w:val="28"/>
                <w:szCs w:val="28"/>
              </w:rPr>
              <w:t>охорони</w:t>
            </w:r>
            <w:proofErr w:type="spellEnd"/>
            <w:r w:rsidRPr="002013F5">
              <w:rPr>
                <w:sz w:val="28"/>
                <w:szCs w:val="28"/>
              </w:rPr>
              <w:t xml:space="preserve"> правопорядку та </w:t>
            </w:r>
            <w:proofErr w:type="spellStart"/>
            <w:r w:rsidRPr="002013F5">
              <w:rPr>
                <w:sz w:val="28"/>
                <w:szCs w:val="28"/>
              </w:rPr>
              <w:t>їх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спрямування</w:t>
            </w:r>
            <w:proofErr w:type="spellEnd"/>
            <w:r w:rsidRPr="002013F5">
              <w:rPr>
                <w:sz w:val="28"/>
                <w:szCs w:val="28"/>
              </w:rPr>
              <w:t xml:space="preserve"> і контроль </w:t>
            </w:r>
            <w:proofErr w:type="spellStart"/>
            <w:r w:rsidRPr="002013F5">
              <w:rPr>
                <w:sz w:val="28"/>
                <w:szCs w:val="28"/>
              </w:rPr>
              <w:t>відповідними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територіальними</w:t>
            </w:r>
            <w:proofErr w:type="spellEnd"/>
            <w:r w:rsidRPr="002013F5">
              <w:rPr>
                <w:sz w:val="28"/>
                <w:szCs w:val="28"/>
              </w:rPr>
              <w:t xml:space="preserve"> органами </w:t>
            </w:r>
            <w:proofErr w:type="spellStart"/>
            <w:r w:rsidRPr="002013F5">
              <w:rPr>
                <w:sz w:val="28"/>
                <w:szCs w:val="28"/>
              </w:rPr>
              <w:t>внутрішніх</w:t>
            </w:r>
            <w:proofErr w:type="spellEnd"/>
            <w:r w:rsidRPr="002013F5">
              <w:rPr>
                <w:sz w:val="28"/>
                <w:szCs w:val="28"/>
              </w:rPr>
              <w:t xml:space="preserve"> справ;</w:t>
            </w:r>
          </w:p>
          <w:p w:rsidR="004B4CE5" w:rsidRPr="004C472D" w:rsidRDefault="004B4CE5" w:rsidP="004B4CE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б) </w:t>
            </w:r>
            <w:proofErr w:type="spellStart"/>
            <w:r w:rsidRPr="002013F5">
              <w:rPr>
                <w:sz w:val="28"/>
                <w:szCs w:val="28"/>
              </w:rPr>
              <w:t>виконання</w:t>
            </w:r>
            <w:proofErr w:type="spellEnd"/>
            <w:r w:rsidRPr="002013F5">
              <w:rPr>
                <w:sz w:val="28"/>
                <w:szCs w:val="28"/>
              </w:rPr>
              <w:t xml:space="preserve"> органами </w:t>
            </w:r>
            <w:proofErr w:type="spellStart"/>
            <w:r w:rsidRPr="002013F5">
              <w:rPr>
                <w:sz w:val="28"/>
                <w:szCs w:val="28"/>
              </w:rPr>
              <w:t>місцевого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самоврядування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вимог</w:t>
            </w:r>
            <w:proofErr w:type="spellEnd"/>
            <w:r w:rsidRPr="002013F5">
              <w:rPr>
                <w:sz w:val="28"/>
                <w:szCs w:val="28"/>
              </w:rPr>
              <w:t xml:space="preserve"> ст. 19 Закону </w:t>
            </w:r>
            <w:proofErr w:type="spellStart"/>
            <w:r w:rsidRPr="002013F5">
              <w:rPr>
                <w:sz w:val="28"/>
                <w:szCs w:val="28"/>
              </w:rPr>
              <w:t>України</w:t>
            </w:r>
            <w:proofErr w:type="spellEnd"/>
            <w:proofErr w:type="gramStart"/>
            <w:r w:rsidRPr="002013F5">
              <w:rPr>
                <w:sz w:val="28"/>
                <w:szCs w:val="28"/>
              </w:rPr>
              <w:t xml:space="preserve"> „П</w:t>
            </w:r>
            <w:proofErr w:type="gramEnd"/>
            <w:r w:rsidRPr="002013F5">
              <w:rPr>
                <w:sz w:val="28"/>
                <w:szCs w:val="28"/>
              </w:rPr>
              <w:t xml:space="preserve">ро участь </w:t>
            </w:r>
            <w:proofErr w:type="spellStart"/>
            <w:r w:rsidRPr="002013F5">
              <w:rPr>
                <w:sz w:val="28"/>
                <w:szCs w:val="28"/>
              </w:rPr>
              <w:t>громадян</w:t>
            </w:r>
            <w:proofErr w:type="spellEnd"/>
            <w:r w:rsidRPr="002013F5">
              <w:rPr>
                <w:sz w:val="28"/>
                <w:szCs w:val="28"/>
              </w:rPr>
              <w:t xml:space="preserve"> в </w:t>
            </w:r>
            <w:proofErr w:type="spellStart"/>
            <w:r w:rsidRPr="002013F5">
              <w:rPr>
                <w:sz w:val="28"/>
                <w:szCs w:val="28"/>
              </w:rPr>
              <w:t>охороні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громадського</w:t>
            </w:r>
            <w:proofErr w:type="spellEnd"/>
            <w:r w:rsidRPr="002013F5">
              <w:rPr>
                <w:sz w:val="28"/>
                <w:szCs w:val="28"/>
              </w:rPr>
              <w:t xml:space="preserve"> порядку і державного кордону” в </w:t>
            </w:r>
            <w:proofErr w:type="spellStart"/>
            <w:r w:rsidRPr="002013F5">
              <w:rPr>
                <w:sz w:val="28"/>
                <w:szCs w:val="28"/>
              </w:rPr>
              <w:t>частині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забезпечення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діяльності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громадських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lastRenderedPageBreak/>
              <w:t>формувань</w:t>
            </w:r>
            <w:proofErr w:type="spellEnd"/>
            <w:r w:rsidRPr="002013F5">
              <w:rPr>
                <w:sz w:val="28"/>
                <w:szCs w:val="28"/>
              </w:rPr>
              <w:t xml:space="preserve"> з </w:t>
            </w:r>
            <w:proofErr w:type="spellStart"/>
            <w:r w:rsidRPr="002013F5">
              <w:rPr>
                <w:sz w:val="28"/>
                <w:szCs w:val="28"/>
              </w:rPr>
              <w:t>охорони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громадського</w:t>
            </w:r>
            <w:proofErr w:type="spellEnd"/>
            <w:r w:rsidRPr="002013F5">
              <w:rPr>
                <w:sz w:val="28"/>
                <w:szCs w:val="28"/>
              </w:rPr>
              <w:t xml:space="preserve"> порядку та </w:t>
            </w:r>
            <w:proofErr w:type="spellStart"/>
            <w:r w:rsidRPr="002013F5">
              <w:rPr>
                <w:sz w:val="28"/>
                <w:szCs w:val="28"/>
              </w:rPr>
              <w:t>реалізації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питань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щодо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їх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забезпечення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службовими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приміщеннями</w:t>
            </w:r>
            <w:proofErr w:type="spellEnd"/>
            <w:r w:rsidRPr="002013F5">
              <w:rPr>
                <w:sz w:val="28"/>
                <w:szCs w:val="28"/>
              </w:rPr>
              <w:t xml:space="preserve">, </w:t>
            </w:r>
            <w:proofErr w:type="spellStart"/>
            <w:r w:rsidRPr="002013F5">
              <w:rPr>
                <w:sz w:val="28"/>
                <w:szCs w:val="28"/>
              </w:rPr>
              <w:t>необхідним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інвентарем</w:t>
            </w:r>
            <w:proofErr w:type="spellEnd"/>
            <w:r w:rsidRPr="002013F5">
              <w:rPr>
                <w:sz w:val="28"/>
                <w:szCs w:val="28"/>
              </w:rPr>
              <w:t xml:space="preserve"> та </w:t>
            </w:r>
            <w:proofErr w:type="spellStart"/>
            <w:r w:rsidRPr="002013F5">
              <w:rPr>
                <w:sz w:val="28"/>
                <w:szCs w:val="28"/>
              </w:rPr>
              <w:t>засобами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зв’язку</w:t>
            </w:r>
            <w:proofErr w:type="spellEnd"/>
            <w:r w:rsidRPr="002013F5">
              <w:rPr>
                <w:sz w:val="28"/>
                <w:szCs w:val="28"/>
              </w:rPr>
              <w:t>.</w:t>
            </w:r>
          </w:p>
          <w:p w:rsidR="002013F5" w:rsidRDefault="002013F5" w:rsidP="002013F5">
            <w:pPr>
              <w:rPr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2013F5" w:rsidRDefault="002013F5" w:rsidP="002013F5">
            <w:pPr>
              <w:rPr>
                <w:szCs w:val="28"/>
                <w:lang w:val="uk-UA"/>
              </w:rPr>
            </w:pPr>
          </w:p>
        </w:tc>
        <w:tc>
          <w:tcPr>
            <w:tcW w:w="3226" w:type="dxa"/>
          </w:tcPr>
          <w:p w:rsidR="002013F5" w:rsidRPr="004B4CE5" w:rsidRDefault="004B4CE5" w:rsidP="004B4CE5">
            <w:pPr>
              <w:rPr>
                <w:szCs w:val="28"/>
                <w:lang w:val="uk-UA"/>
              </w:rPr>
            </w:pPr>
            <w:r w:rsidRPr="004B4CE5">
              <w:rPr>
                <w:sz w:val="28"/>
                <w:szCs w:val="28"/>
                <w:lang w:val="uk-UA"/>
              </w:rPr>
              <w:t>виконавчий комітет Київської районної в м. Полтаві ради, Полтавський міський штаб та районний штаб громадських формувань з охорони громадського поряд</w:t>
            </w:r>
          </w:p>
        </w:tc>
      </w:tr>
      <w:tr w:rsidR="002013F5" w:rsidTr="00697220">
        <w:tc>
          <w:tcPr>
            <w:tcW w:w="817" w:type="dxa"/>
          </w:tcPr>
          <w:p w:rsidR="002013F5" w:rsidRDefault="004C472D" w:rsidP="002013F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6.3.</w:t>
            </w:r>
          </w:p>
        </w:tc>
        <w:tc>
          <w:tcPr>
            <w:tcW w:w="3969" w:type="dxa"/>
          </w:tcPr>
          <w:p w:rsidR="004C472D" w:rsidRPr="004C472D" w:rsidRDefault="004C472D" w:rsidP="004C472D">
            <w:pPr>
              <w:shd w:val="clear" w:color="auto" w:fill="FFFFFF"/>
              <w:ind w:right="43"/>
              <w:jc w:val="both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2013F5">
              <w:rPr>
                <w:sz w:val="28"/>
                <w:szCs w:val="28"/>
              </w:rPr>
              <w:t>Згідно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вимог</w:t>
            </w:r>
            <w:proofErr w:type="spellEnd"/>
            <w:r w:rsidRPr="002013F5">
              <w:rPr>
                <w:sz w:val="28"/>
                <w:szCs w:val="28"/>
              </w:rPr>
              <w:t xml:space="preserve"> Указу Президента </w:t>
            </w:r>
            <w:proofErr w:type="spellStart"/>
            <w:r w:rsidRPr="002013F5">
              <w:rPr>
                <w:sz w:val="28"/>
                <w:szCs w:val="28"/>
              </w:rPr>
              <w:t>України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від</w:t>
            </w:r>
            <w:proofErr w:type="spellEnd"/>
            <w:r w:rsidRPr="002013F5">
              <w:rPr>
                <w:sz w:val="28"/>
                <w:szCs w:val="28"/>
              </w:rPr>
              <w:t xml:space="preserve">  19.07.2005 №1119 "</w:t>
            </w:r>
            <w:proofErr w:type="gramStart"/>
            <w:r w:rsidRPr="002013F5">
              <w:rPr>
                <w:sz w:val="28"/>
                <w:szCs w:val="28"/>
              </w:rPr>
              <w:t>Про</w:t>
            </w:r>
            <w:proofErr w:type="gramEnd"/>
            <w:r w:rsidRPr="002013F5">
              <w:rPr>
                <w:sz w:val="28"/>
                <w:szCs w:val="28"/>
              </w:rPr>
              <w:t xml:space="preserve"> заходи </w:t>
            </w:r>
            <w:proofErr w:type="spellStart"/>
            <w:r w:rsidRPr="002013F5">
              <w:rPr>
                <w:sz w:val="28"/>
                <w:szCs w:val="28"/>
              </w:rPr>
              <w:t>щодо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забезпечення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особистої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безпеки</w:t>
            </w:r>
            <w:proofErr w:type="spellEnd"/>
            <w:r w:rsidRPr="002013F5">
              <w:rPr>
                <w:sz w:val="28"/>
                <w:szCs w:val="28"/>
              </w:rPr>
              <w:t xml:space="preserve"> </w:t>
            </w:r>
            <w:proofErr w:type="spellStart"/>
            <w:r w:rsidRPr="002013F5">
              <w:rPr>
                <w:sz w:val="28"/>
                <w:szCs w:val="28"/>
              </w:rPr>
              <w:t>громадян</w:t>
            </w:r>
            <w:proofErr w:type="spellEnd"/>
            <w:r w:rsidRPr="002013F5">
              <w:rPr>
                <w:sz w:val="28"/>
                <w:szCs w:val="28"/>
              </w:rPr>
              <w:t xml:space="preserve"> та </w:t>
            </w:r>
            <w:proofErr w:type="spellStart"/>
            <w:r w:rsidRPr="002013F5">
              <w:rPr>
                <w:sz w:val="28"/>
                <w:szCs w:val="28"/>
              </w:rPr>
              <w:t>протиді</w:t>
            </w:r>
            <w:r>
              <w:rPr>
                <w:sz w:val="28"/>
                <w:szCs w:val="28"/>
              </w:rPr>
              <w:t>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злочинності</w:t>
            </w:r>
            <w:proofErr w:type="spellEnd"/>
            <w:r>
              <w:rPr>
                <w:sz w:val="28"/>
                <w:szCs w:val="28"/>
              </w:rPr>
              <w:t>"</w:t>
            </w:r>
          </w:p>
          <w:p w:rsidR="004C472D" w:rsidRPr="004C472D" w:rsidRDefault="004C472D" w:rsidP="004C472D">
            <w:pPr>
              <w:shd w:val="clear" w:color="auto" w:fill="FFFFFF"/>
              <w:tabs>
                <w:tab w:val="left" w:pos="754"/>
              </w:tabs>
              <w:ind w:right="38"/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вжити заходів щодо </w:t>
            </w:r>
            <w:r w:rsidRPr="004C472D">
              <w:rPr>
                <w:color w:val="000000"/>
                <w:sz w:val="28"/>
                <w:szCs w:val="28"/>
                <w:lang w:val="uk-UA"/>
              </w:rPr>
              <w:t>налагодження співробіт</w:t>
            </w:r>
            <w:r>
              <w:rPr>
                <w:color w:val="000000"/>
                <w:sz w:val="28"/>
                <w:szCs w:val="28"/>
                <w:lang w:val="uk-UA"/>
              </w:rPr>
              <w:t>ництва органів внутрішніх справ</w:t>
            </w:r>
            <w:r w:rsidRPr="004C472D">
              <w:rPr>
                <w:color w:val="000000"/>
                <w:sz w:val="28"/>
                <w:szCs w:val="28"/>
                <w:lang w:val="uk-UA"/>
              </w:rPr>
              <w:t xml:space="preserve"> з населенням, залучення громадян до профілактики правопорушень, боротьби зі злочинністю, зокрема, членів громадських формувань з охорони громадського порядку.</w:t>
            </w:r>
            <w:r w:rsidRPr="004C472D">
              <w:rPr>
                <w:sz w:val="28"/>
                <w:szCs w:val="28"/>
                <w:lang w:val="uk-UA"/>
              </w:rPr>
              <w:t xml:space="preserve"> </w:t>
            </w:r>
          </w:p>
          <w:p w:rsidR="002013F5" w:rsidRPr="004C472D" w:rsidRDefault="002013F5" w:rsidP="002013F5">
            <w:pPr>
              <w:rPr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2013F5" w:rsidRDefault="002013F5" w:rsidP="002013F5">
            <w:pPr>
              <w:rPr>
                <w:szCs w:val="28"/>
                <w:lang w:val="uk-UA"/>
              </w:rPr>
            </w:pPr>
          </w:p>
        </w:tc>
        <w:tc>
          <w:tcPr>
            <w:tcW w:w="3226" w:type="dxa"/>
          </w:tcPr>
          <w:p w:rsidR="002013F5" w:rsidRDefault="004C472D" w:rsidP="002013F5">
            <w:pPr>
              <w:rPr>
                <w:szCs w:val="28"/>
                <w:lang w:val="uk-UA"/>
              </w:rPr>
            </w:pPr>
            <w:r w:rsidRPr="004B4CE5">
              <w:rPr>
                <w:sz w:val="28"/>
                <w:szCs w:val="28"/>
                <w:lang w:val="uk-UA"/>
              </w:rPr>
              <w:t>виконавчий комітет Київської районної в м. Полтав</w:t>
            </w:r>
            <w:r>
              <w:rPr>
                <w:sz w:val="28"/>
                <w:szCs w:val="28"/>
                <w:lang w:val="uk-UA"/>
              </w:rPr>
              <w:t xml:space="preserve">і ради, </w:t>
            </w:r>
            <w:r w:rsidRPr="004B4CE5">
              <w:rPr>
                <w:sz w:val="28"/>
                <w:szCs w:val="28"/>
                <w:lang w:val="uk-UA"/>
              </w:rPr>
              <w:t>районний штаб громадських формувань з охорони громадського поряд</w:t>
            </w:r>
          </w:p>
        </w:tc>
      </w:tr>
    </w:tbl>
    <w:p w:rsidR="004A5D1C" w:rsidRPr="004A5D1C" w:rsidRDefault="004A5D1C" w:rsidP="004A5D1C">
      <w:pPr>
        <w:pStyle w:val="210"/>
        <w:rPr>
          <w:szCs w:val="28"/>
        </w:rPr>
      </w:pPr>
    </w:p>
    <w:p w:rsidR="00CC1904" w:rsidRPr="00CC1904" w:rsidRDefault="00CC1904" w:rsidP="00CC1904">
      <w:pPr>
        <w:pStyle w:val="210"/>
        <w:jc w:val="center"/>
        <w:rPr>
          <w:b/>
          <w:sz w:val="24"/>
          <w:szCs w:val="24"/>
          <w:u w:val="single"/>
        </w:rPr>
      </w:pPr>
      <w:proofErr w:type="gramStart"/>
      <w:r w:rsidRPr="00CC1904">
        <w:rPr>
          <w:b/>
          <w:szCs w:val="28"/>
          <w:lang w:val="en-US"/>
        </w:rPr>
        <w:t>V</w:t>
      </w:r>
      <w:r w:rsidRPr="00CC1904">
        <w:rPr>
          <w:b/>
          <w:szCs w:val="28"/>
        </w:rPr>
        <w:t>ІІ.</w:t>
      </w:r>
      <w:proofErr w:type="gramEnd"/>
      <w:r w:rsidRPr="00CC1904">
        <w:rPr>
          <w:b/>
          <w:szCs w:val="28"/>
        </w:rPr>
        <w:t xml:space="preserve"> Боротьба з корупцію та організованою злочинністю</w:t>
      </w:r>
    </w:p>
    <w:p w:rsidR="00CC1904" w:rsidRDefault="00CC1904" w:rsidP="00CC1904">
      <w:pPr>
        <w:pStyle w:val="210"/>
        <w:jc w:val="left"/>
        <w:rPr>
          <w:b/>
          <w:sz w:val="24"/>
          <w:szCs w:val="24"/>
          <w:u w:val="single"/>
        </w:rPr>
      </w:pPr>
    </w:p>
    <w:tbl>
      <w:tblPr>
        <w:tblStyle w:val="a9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3969"/>
        <w:gridCol w:w="1559"/>
        <w:gridCol w:w="3226"/>
      </w:tblGrid>
      <w:tr w:rsidR="00CC1904" w:rsidRPr="00CC1904" w:rsidTr="00697220">
        <w:tc>
          <w:tcPr>
            <w:tcW w:w="851" w:type="dxa"/>
          </w:tcPr>
          <w:p w:rsidR="00CC1904" w:rsidRPr="00CC1904" w:rsidRDefault="00CC1904" w:rsidP="00CC1904">
            <w:pPr>
              <w:pStyle w:val="210"/>
              <w:jc w:val="left"/>
              <w:rPr>
                <w:sz w:val="24"/>
                <w:szCs w:val="24"/>
              </w:rPr>
            </w:pPr>
            <w:r w:rsidRPr="00CC1904">
              <w:rPr>
                <w:sz w:val="24"/>
                <w:szCs w:val="24"/>
              </w:rPr>
              <w:t>7.1.</w:t>
            </w:r>
          </w:p>
        </w:tc>
        <w:tc>
          <w:tcPr>
            <w:tcW w:w="3969" w:type="dxa"/>
          </w:tcPr>
          <w:p w:rsidR="00CC1904" w:rsidRDefault="00CC1904" w:rsidP="00CC1904">
            <w:pPr>
              <w:pStyle w:val="210"/>
              <w:rPr>
                <w:szCs w:val="28"/>
              </w:rPr>
            </w:pPr>
            <w:r>
              <w:rPr>
                <w:szCs w:val="28"/>
              </w:rPr>
              <w:t xml:space="preserve">Здійснити </w:t>
            </w:r>
            <w:proofErr w:type="spellStart"/>
            <w:r>
              <w:rPr>
                <w:szCs w:val="28"/>
              </w:rPr>
              <w:t>оперативно</w:t>
            </w:r>
            <w:proofErr w:type="spellEnd"/>
            <w:r>
              <w:rPr>
                <w:szCs w:val="28"/>
              </w:rPr>
              <w:t xml:space="preserve"> – профілактичні заходи із викриття злочинних угрупувань та їх лідерів, які мають наміри чи розподіляють територію району на зони свого впливу і контролю, займаються шантажем працівників комерційних структур, органів влади, діють під виглядом приватних охоронних фірм, фізкультурно-спортивних груп і секцій, втягують у злочинну діяльність молодь і неповнолітніх.</w:t>
            </w:r>
          </w:p>
          <w:p w:rsidR="00CC1904" w:rsidRDefault="00CC1904" w:rsidP="00CC1904">
            <w:pPr>
              <w:pStyle w:val="210"/>
              <w:jc w:val="left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CC1904" w:rsidRPr="00CC1904" w:rsidRDefault="00CC1904" w:rsidP="00CC1904">
            <w:pPr>
              <w:pStyle w:val="210"/>
              <w:jc w:val="left"/>
              <w:rPr>
                <w:szCs w:val="28"/>
              </w:rPr>
            </w:pPr>
            <w:r w:rsidRPr="00CC1904"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CC1904" w:rsidRDefault="00CC1904" w:rsidP="00CC1904">
            <w:pPr>
              <w:pStyle w:val="210"/>
              <w:jc w:val="left"/>
              <w:rPr>
                <w:b/>
                <w:sz w:val="24"/>
                <w:szCs w:val="24"/>
                <w:u w:val="single"/>
              </w:rPr>
            </w:pPr>
            <w:r w:rsidRPr="002013F5">
              <w:rPr>
                <w:szCs w:val="28"/>
              </w:rPr>
              <w:t xml:space="preserve">відділ поліції № 1 Полтавського районного управління поліції ГУ НП в Полтавській </w:t>
            </w:r>
            <w:proofErr w:type="spellStart"/>
            <w:r w:rsidRPr="002013F5">
              <w:rPr>
                <w:szCs w:val="28"/>
              </w:rPr>
              <w:t>област</w:t>
            </w:r>
            <w:proofErr w:type="spellEnd"/>
          </w:p>
        </w:tc>
      </w:tr>
      <w:tr w:rsidR="00CC1904" w:rsidRPr="00CC1904" w:rsidTr="00697220">
        <w:tc>
          <w:tcPr>
            <w:tcW w:w="851" w:type="dxa"/>
          </w:tcPr>
          <w:p w:rsidR="00CC1904" w:rsidRPr="00CC1904" w:rsidRDefault="00CC1904" w:rsidP="00CC1904">
            <w:pPr>
              <w:pStyle w:val="21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7.2.</w:t>
            </w:r>
          </w:p>
        </w:tc>
        <w:tc>
          <w:tcPr>
            <w:tcW w:w="3969" w:type="dxa"/>
          </w:tcPr>
          <w:p w:rsidR="00CC1904" w:rsidRDefault="00CC1904" w:rsidP="00CC1904">
            <w:pPr>
              <w:pStyle w:val="210"/>
              <w:rPr>
                <w:szCs w:val="28"/>
              </w:rPr>
            </w:pPr>
            <w:r>
              <w:rPr>
                <w:szCs w:val="28"/>
              </w:rPr>
              <w:t>Розробити  та здійснити комплекс оперативно-розшукових заходів, спрямованих на виявлення, документування та притягнення до відповідальності осіб, винних у підготовці та вчиненні корупційних діянь,  хабарництві, вимаганні.</w:t>
            </w:r>
          </w:p>
          <w:p w:rsidR="00CC1904" w:rsidRDefault="00CC1904" w:rsidP="00CC1904">
            <w:pPr>
              <w:pStyle w:val="210"/>
              <w:jc w:val="left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CC1904" w:rsidRDefault="00CC1904" w:rsidP="00CC1904">
            <w:pPr>
              <w:pStyle w:val="210"/>
              <w:jc w:val="left"/>
              <w:rPr>
                <w:b/>
                <w:sz w:val="24"/>
                <w:szCs w:val="24"/>
                <w:u w:val="single"/>
              </w:rPr>
            </w:pPr>
            <w:r w:rsidRPr="00CC1904"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CC1904" w:rsidRDefault="00CC1904" w:rsidP="00CC1904">
            <w:pPr>
              <w:pStyle w:val="210"/>
              <w:jc w:val="left"/>
              <w:rPr>
                <w:b/>
                <w:sz w:val="24"/>
                <w:szCs w:val="24"/>
                <w:u w:val="single"/>
              </w:rPr>
            </w:pPr>
            <w:r w:rsidRPr="002013F5">
              <w:rPr>
                <w:szCs w:val="28"/>
              </w:rPr>
              <w:t xml:space="preserve">відділ поліції № 1 Полтавського районного управління поліції ГУ НП в Полтавській </w:t>
            </w:r>
            <w:proofErr w:type="spellStart"/>
            <w:r w:rsidRPr="002013F5">
              <w:rPr>
                <w:szCs w:val="28"/>
              </w:rPr>
              <w:t>област</w:t>
            </w:r>
            <w:proofErr w:type="spellEnd"/>
          </w:p>
        </w:tc>
      </w:tr>
      <w:tr w:rsidR="00CC1904" w:rsidRPr="00CC1904" w:rsidTr="00697220">
        <w:tc>
          <w:tcPr>
            <w:tcW w:w="851" w:type="dxa"/>
          </w:tcPr>
          <w:p w:rsidR="00CC1904" w:rsidRPr="00CC1904" w:rsidRDefault="00CC1904" w:rsidP="00CC1904">
            <w:pPr>
              <w:pStyle w:val="21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7.3.</w:t>
            </w:r>
          </w:p>
        </w:tc>
        <w:tc>
          <w:tcPr>
            <w:tcW w:w="3969" w:type="dxa"/>
          </w:tcPr>
          <w:p w:rsidR="00CC1904" w:rsidRDefault="00CC1904" w:rsidP="00CC1904">
            <w:pPr>
              <w:pStyle w:val="210"/>
              <w:rPr>
                <w:szCs w:val="28"/>
              </w:rPr>
            </w:pPr>
            <w:r>
              <w:rPr>
                <w:szCs w:val="28"/>
              </w:rPr>
              <w:t xml:space="preserve">Систематично аналізувати стан боротьби з вимаганням державного,  колективного та приватного майна громадян. Провести комплекс </w:t>
            </w:r>
            <w:proofErr w:type="spellStart"/>
            <w:r>
              <w:rPr>
                <w:szCs w:val="28"/>
              </w:rPr>
              <w:t>оперативно</w:t>
            </w:r>
            <w:proofErr w:type="spellEnd"/>
            <w:r>
              <w:rPr>
                <w:szCs w:val="28"/>
              </w:rPr>
              <w:t>-профілактичних заходів щодо попередження і розкриття таких злочинів на території Київського району м. Полтави.</w:t>
            </w:r>
          </w:p>
          <w:p w:rsidR="00CC1904" w:rsidRDefault="00CC1904" w:rsidP="00CC1904">
            <w:pPr>
              <w:pStyle w:val="210"/>
              <w:jc w:val="left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CC1904" w:rsidRDefault="00CC1904" w:rsidP="00CC1904">
            <w:pPr>
              <w:pStyle w:val="210"/>
              <w:jc w:val="left"/>
              <w:rPr>
                <w:b/>
                <w:sz w:val="24"/>
                <w:szCs w:val="24"/>
                <w:u w:val="single"/>
              </w:rPr>
            </w:pPr>
            <w:r w:rsidRPr="00CC1904"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CC1904" w:rsidRDefault="00CC1904" w:rsidP="00CC1904">
            <w:pPr>
              <w:pStyle w:val="210"/>
              <w:jc w:val="left"/>
              <w:rPr>
                <w:b/>
                <w:sz w:val="24"/>
                <w:szCs w:val="24"/>
                <w:u w:val="single"/>
              </w:rPr>
            </w:pPr>
            <w:r w:rsidRPr="002013F5">
              <w:rPr>
                <w:szCs w:val="28"/>
              </w:rPr>
              <w:t xml:space="preserve">відділ поліції № 1 Полтавського районного управління поліції ГУ НП в Полтавській </w:t>
            </w:r>
            <w:proofErr w:type="spellStart"/>
            <w:r w:rsidRPr="002013F5">
              <w:rPr>
                <w:szCs w:val="28"/>
              </w:rPr>
              <w:t>област</w:t>
            </w:r>
            <w:proofErr w:type="spellEnd"/>
          </w:p>
        </w:tc>
      </w:tr>
    </w:tbl>
    <w:p w:rsidR="00CC1904" w:rsidRDefault="00CC1904" w:rsidP="00CC1904">
      <w:pPr>
        <w:pStyle w:val="210"/>
        <w:rPr>
          <w:sz w:val="20"/>
        </w:rPr>
      </w:pPr>
    </w:p>
    <w:p w:rsidR="00E77161" w:rsidRPr="00E77161" w:rsidRDefault="00E77161" w:rsidP="00E77161">
      <w:pPr>
        <w:pStyle w:val="210"/>
        <w:ind w:left="1440"/>
        <w:jc w:val="center"/>
        <w:rPr>
          <w:b/>
          <w:szCs w:val="28"/>
        </w:rPr>
      </w:pPr>
      <w:proofErr w:type="gramStart"/>
      <w:r w:rsidRPr="00E77161">
        <w:rPr>
          <w:b/>
          <w:szCs w:val="28"/>
          <w:lang w:val="en-US"/>
        </w:rPr>
        <w:t>V</w:t>
      </w:r>
      <w:r w:rsidRPr="00E77161">
        <w:rPr>
          <w:b/>
          <w:szCs w:val="28"/>
        </w:rPr>
        <w:t>ІІІ.</w:t>
      </w:r>
      <w:proofErr w:type="gramEnd"/>
      <w:r w:rsidRPr="00E77161">
        <w:rPr>
          <w:b/>
          <w:szCs w:val="28"/>
        </w:rPr>
        <w:t xml:space="preserve">  Кадрове  та матеріально-технічне забезпечення</w:t>
      </w:r>
    </w:p>
    <w:p w:rsidR="00E77161" w:rsidRPr="00E77161" w:rsidRDefault="00E77161" w:rsidP="00E77161">
      <w:pPr>
        <w:pStyle w:val="210"/>
        <w:ind w:left="1440"/>
        <w:jc w:val="center"/>
        <w:rPr>
          <w:b/>
          <w:szCs w:val="28"/>
        </w:rPr>
      </w:pPr>
      <w:r w:rsidRPr="00E77161">
        <w:rPr>
          <w:b/>
          <w:szCs w:val="28"/>
        </w:rPr>
        <w:t>боротьби зі злочинністю</w:t>
      </w:r>
    </w:p>
    <w:p w:rsidR="00E77161" w:rsidRDefault="00E77161" w:rsidP="00E77161">
      <w:pPr>
        <w:pStyle w:val="210"/>
        <w:ind w:left="1440"/>
        <w:rPr>
          <w:szCs w:val="28"/>
        </w:rPr>
      </w:pPr>
    </w:p>
    <w:tbl>
      <w:tblPr>
        <w:tblStyle w:val="a9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3969"/>
        <w:gridCol w:w="1559"/>
        <w:gridCol w:w="3226"/>
      </w:tblGrid>
      <w:tr w:rsidR="00E77161" w:rsidRPr="00E77161" w:rsidTr="00697220">
        <w:tc>
          <w:tcPr>
            <w:tcW w:w="851" w:type="dxa"/>
          </w:tcPr>
          <w:p w:rsidR="00E77161" w:rsidRDefault="00E77161" w:rsidP="00E77161">
            <w:pPr>
              <w:pStyle w:val="210"/>
              <w:rPr>
                <w:szCs w:val="28"/>
              </w:rPr>
            </w:pPr>
            <w:r>
              <w:rPr>
                <w:szCs w:val="28"/>
              </w:rPr>
              <w:t>8.1.</w:t>
            </w:r>
          </w:p>
        </w:tc>
        <w:tc>
          <w:tcPr>
            <w:tcW w:w="3969" w:type="dxa"/>
          </w:tcPr>
          <w:p w:rsidR="00E77161" w:rsidRDefault="00E77161" w:rsidP="00E77161">
            <w:pPr>
              <w:pStyle w:val="210"/>
              <w:rPr>
                <w:szCs w:val="28"/>
              </w:rPr>
            </w:pPr>
            <w:r w:rsidRPr="00E77161">
              <w:rPr>
                <w:szCs w:val="28"/>
              </w:rPr>
              <w:t>Вжити дієвих заходів щодо забезпечення законності в діяльності правоохоронних органів та покращення службової дисципліни, підвищення професійного рівня співробітників, їх авторитету, престижу професії правоохоронця, громадського активіста.</w:t>
            </w:r>
          </w:p>
        </w:tc>
        <w:tc>
          <w:tcPr>
            <w:tcW w:w="1559" w:type="dxa"/>
          </w:tcPr>
          <w:p w:rsidR="00E77161" w:rsidRDefault="00E77161" w:rsidP="006A74C5">
            <w:pPr>
              <w:pStyle w:val="210"/>
              <w:jc w:val="left"/>
              <w:rPr>
                <w:b/>
                <w:sz w:val="24"/>
                <w:szCs w:val="24"/>
                <w:u w:val="single"/>
              </w:rPr>
            </w:pPr>
            <w:r w:rsidRPr="00CC1904">
              <w:rPr>
                <w:szCs w:val="28"/>
              </w:rPr>
              <w:t>постійно</w:t>
            </w:r>
          </w:p>
        </w:tc>
        <w:tc>
          <w:tcPr>
            <w:tcW w:w="3226" w:type="dxa"/>
          </w:tcPr>
          <w:p w:rsidR="00E77161" w:rsidRDefault="00E77161" w:rsidP="00E77161">
            <w:pPr>
              <w:pStyle w:val="210"/>
              <w:rPr>
                <w:szCs w:val="28"/>
              </w:rPr>
            </w:pPr>
            <w:r w:rsidRPr="002013F5">
              <w:rPr>
                <w:szCs w:val="28"/>
              </w:rPr>
              <w:t xml:space="preserve">відділ поліції № 1 Полтавського районного управління поліції ГУ НП в Полтавській </w:t>
            </w:r>
            <w:proofErr w:type="spellStart"/>
            <w:r w:rsidRPr="002013F5">
              <w:rPr>
                <w:szCs w:val="28"/>
              </w:rPr>
              <w:t>област</w:t>
            </w:r>
            <w:proofErr w:type="spellEnd"/>
          </w:p>
        </w:tc>
      </w:tr>
    </w:tbl>
    <w:p w:rsidR="00697220" w:rsidRDefault="00697220" w:rsidP="002E6CD1">
      <w:pPr>
        <w:pStyle w:val="210"/>
        <w:jc w:val="center"/>
        <w:rPr>
          <w:b/>
          <w:szCs w:val="28"/>
        </w:rPr>
      </w:pPr>
    </w:p>
    <w:p w:rsidR="00E77161" w:rsidRPr="00E77161" w:rsidRDefault="00E77161" w:rsidP="002E6CD1">
      <w:pPr>
        <w:pStyle w:val="210"/>
        <w:jc w:val="center"/>
        <w:rPr>
          <w:b/>
          <w:szCs w:val="28"/>
        </w:rPr>
      </w:pPr>
      <w:r w:rsidRPr="00E77161">
        <w:rPr>
          <w:b/>
          <w:szCs w:val="28"/>
        </w:rPr>
        <w:t>ІХ. Нормативна база Програми.</w:t>
      </w:r>
    </w:p>
    <w:p w:rsidR="00E77161" w:rsidRPr="00E77161" w:rsidRDefault="00E77161" w:rsidP="00E77161">
      <w:pPr>
        <w:jc w:val="center"/>
        <w:rPr>
          <w:sz w:val="28"/>
          <w:szCs w:val="28"/>
        </w:rPr>
      </w:pPr>
    </w:p>
    <w:p w:rsidR="00E77161" w:rsidRPr="00F628CF" w:rsidRDefault="00E77161" w:rsidP="00E77161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F628CF">
        <w:rPr>
          <w:sz w:val="28"/>
          <w:szCs w:val="28"/>
        </w:rPr>
        <w:t>Конституція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України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від</w:t>
      </w:r>
      <w:proofErr w:type="spellEnd"/>
      <w:r w:rsidRPr="00F628CF">
        <w:rPr>
          <w:sz w:val="28"/>
          <w:szCs w:val="28"/>
        </w:rPr>
        <w:t xml:space="preserve"> 28.06.1996 </w:t>
      </w:r>
      <w:bookmarkStart w:id="1" w:name="_Hlk185969858"/>
      <w:r w:rsidRPr="00F628CF">
        <w:rPr>
          <w:sz w:val="28"/>
          <w:szCs w:val="28"/>
        </w:rPr>
        <w:t>(</w:t>
      </w:r>
      <w:proofErr w:type="spellStart"/>
      <w:r w:rsidRPr="00F628CF">
        <w:rPr>
          <w:sz w:val="28"/>
          <w:szCs w:val="28"/>
        </w:rPr>
        <w:t>із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змінами</w:t>
      </w:r>
      <w:proofErr w:type="spellEnd"/>
      <w:r w:rsidRPr="00F628CF">
        <w:rPr>
          <w:sz w:val="28"/>
          <w:szCs w:val="28"/>
        </w:rPr>
        <w:t xml:space="preserve"> та </w:t>
      </w:r>
      <w:proofErr w:type="spellStart"/>
      <w:r w:rsidRPr="00F628CF">
        <w:rPr>
          <w:sz w:val="28"/>
          <w:szCs w:val="28"/>
        </w:rPr>
        <w:t>доповненнями</w:t>
      </w:r>
      <w:proofErr w:type="spellEnd"/>
      <w:r w:rsidRPr="00F628CF">
        <w:rPr>
          <w:sz w:val="28"/>
          <w:szCs w:val="28"/>
        </w:rPr>
        <w:t>).</w:t>
      </w:r>
      <w:bookmarkEnd w:id="1"/>
    </w:p>
    <w:p w:rsidR="00E77161" w:rsidRPr="00F628CF" w:rsidRDefault="00E77161" w:rsidP="00E77161">
      <w:pPr>
        <w:ind w:firstLine="500"/>
        <w:jc w:val="both"/>
        <w:rPr>
          <w:sz w:val="28"/>
          <w:szCs w:val="28"/>
        </w:rPr>
      </w:pPr>
      <w:r w:rsidRPr="00F628CF">
        <w:rPr>
          <w:sz w:val="28"/>
          <w:szCs w:val="28"/>
        </w:rPr>
        <w:t xml:space="preserve"> 2. Закон </w:t>
      </w:r>
      <w:proofErr w:type="spellStart"/>
      <w:r w:rsidRPr="00F628CF">
        <w:rPr>
          <w:sz w:val="28"/>
          <w:szCs w:val="28"/>
        </w:rPr>
        <w:t>України</w:t>
      </w:r>
      <w:proofErr w:type="spellEnd"/>
      <w:proofErr w:type="gramStart"/>
      <w:r w:rsidRPr="00F628CF">
        <w:rPr>
          <w:sz w:val="28"/>
          <w:szCs w:val="28"/>
        </w:rPr>
        <w:t xml:space="preserve"> „П</w:t>
      </w:r>
      <w:proofErr w:type="gramEnd"/>
      <w:r w:rsidRPr="00F628CF">
        <w:rPr>
          <w:sz w:val="28"/>
          <w:szCs w:val="28"/>
        </w:rPr>
        <w:t xml:space="preserve">ро </w:t>
      </w:r>
      <w:proofErr w:type="spellStart"/>
      <w:r w:rsidRPr="00F628CF">
        <w:rPr>
          <w:sz w:val="28"/>
          <w:szCs w:val="28"/>
        </w:rPr>
        <w:t>місцеве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самоврядування</w:t>
      </w:r>
      <w:proofErr w:type="spellEnd"/>
      <w:r w:rsidRPr="00F628CF">
        <w:rPr>
          <w:sz w:val="28"/>
          <w:szCs w:val="28"/>
        </w:rPr>
        <w:t xml:space="preserve"> в </w:t>
      </w:r>
      <w:proofErr w:type="spellStart"/>
      <w:r w:rsidRPr="00F628CF">
        <w:rPr>
          <w:sz w:val="28"/>
          <w:szCs w:val="28"/>
        </w:rPr>
        <w:t>Україні</w:t>
      </w:r>
      <w:proofErr w:type="spellEnd"/>
      <w:r w:rsidRPr="00F628CF">
        <w:rPr>
          <w:sz w:val="28"/>
          <w:szCs w:val="28"/>
        </w:rPr>
        <w:t xml:space="preserve">” </w:t>
      </w:r>
      <w:proofErr w:type="spellStart"/>
      <w:r w:rsidRPr="00F628CF">
        <w:rPr>
          <w:sz w:val="28"/>
          <w:szCs w:val="28"/>
        </w:rPr>
        <w:t>від</w:t>
      </w:r>
      <w:proofErr w:type="spellEnd"/>
      <w:r w:rsidRPr="00F628CF">
        <w:rPr>
          <w:sz w:val="28"/>
          <w:szCs w:val="28"/>
        </w:rPr>
        <w:t xml:space="preserve">  21.05.1997(</w:t>
      </w:r>
      <w:proofErr w:type="spellStart"/>
      <w:r w:rsidRPr="00F628CF">
        <w:rPr>
          <w:sz w:val="28"/>
          <w:szCs w:val="28"/>
        </w:rPr>
        <w:t>із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змінами</w:t>
      </w:r>
      <w:proofErr w:type="spellEnd"/>
      <w:r w:rsidRPr="00F628CF">
        <w:rPr>
          <w:sz w:val="28"/>
          <w:szCs w:val="28"/>
        </w:rPr>
        <w:t xml:space="preserve"> та </w:t>
      </w:r>
      <w:proofErr w:type="spellStart"/>
      <w:r w:rsidRPr="00F628CF">
        <w:rPr>
          <w:sz w:val="28"/>
          <w:szCs w:val="28"/>
        </w:rPr>
        <w:t>доповненнями</w:t>
      </w:r>
      <w:proofErr w:type="spellEnd"/>
      <w:r w:rsidRPr="00F628CF">
        <w:rPr>
          <w:sz w:val="28"/>
          <w:szCs w:val="28"/>
        </w:rPr>
        <w:t>).</w:t>
      </w:r>
    </w:p>
    <w:p w:rsidR="00E77161" w:rsidRPr="00F628CF" w:rsidRDefault="00E77161" w:rsidP="00E77161">
      <w:pPr>
        <w:ind w:firstLine="500"/>
        <w:jc w:val="both"/>
        <w:rPr>
          <w:sz w:val="28"/>
          <w:szCs w:val="28"/>
        </w:rPr>
      </w:pPr>
      <w:r w:rsidRPr="00F628CF">
        <w:rPr>
          <w:sz w:val="28"/>
          <w:szCs w:val="28"/>
        </w:rPr>
        <w:t xml:space="preserve"> 3. Закон </w:t>
      </w:r>
      <w:proofErr w:type="spellStart"/>
      <w:r w:rsidRPr="00F628CF">
        <w:rPr>
          <w:sz w:val="28"/>
          <w:szCs w:val="28"/>
        </w:rPr>
        <w:t>України</w:t>
      </w:r>
      <w:proofErr w:type="spellEnd"/>
      <w:proofErr w:type="gramStart"/>
      <w:r w:rsidRPr="00F628CF">
        <w:rPr>
          <w:sz w:val="28"/>
          <w:szCs w:val="28"/>
        </w:rPr>
        <w:t xml:space="preserve"> „П</w:t>
      </w:r>
      <w:proofErr w:type="gramEnd"/>
      <w:r w:rsidRPr="00F628CF">
        <w:rPr>
          <w:sz w:val="28"/>
          <w:szCs w:val="28"/>
        </w:rPr>
        <w:t xml:space="preserve">ро </w:t>
      </w:r>
      <w:proofErr w:type="spellStart"/>
      <w:r w:rsidRPr="00F628CF">
        <w:rPr>
          <w:sz w:val="28"/>
          <w:szCs w:val="28"/>
        </w:rPr>
        <w:t>Національну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поліцію</w:t>
      </w:r>
      <w:proofErr w:type="spellEnd"/>
      <w:r w:rsidRPr="00F628CF">
        <w:rPr>
          <w:sz w:val="28"/>
          <w:szCs w:val="28"/>
        </w:rPr>
        <w:t xml:space="preserve">” </w:t>
      </w:r>
      <w:proofErr w:type="spellStart"/>
      <w:r w:rsidRPr="00F628CF">
        <w:rPr>
          <w:sz w:val="28"/>
          <w:szCs w:val="28"/>
        </w:rPr>
        <w:t>від</w:t>
      </w:r>
      <w:proofErr w:type="spellEnd"/>
      <w:r w:rsidRPr="00F628CF">
        <w:rPr>
          <w:sz w:val="28"/>
          <w:szCs w:val="28"/>
        </w:rPr>
        <w:t xml:space="preserve"> 02.07.2015(</w:t>
      </w:r>
      <w:proofErr w:type="spellStart"/>
      <w:r w:rsidRPr="00F628CF">
        <w:rPr>
          <w:sz w:val="28"/>
          <w:szCs w:val="28"/>
        </w:rPr>
        <w:t>із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змінами</w:t>
      </w:r>
      <w:proofErr w:type="spellEnd"/>
      <w:r w:rsidRPr="00F628CF">
        <w:rPr>
          <w:sz w:val="28"/>
          <w:szCs w:val="28"/>
        </w:rPr>
        <w:t xml:space="preserve"> та </w:t>
      </w:r>
      <w:proofErr w:type="spellStart"/>
      <w:r w:rsidRPr="00F628CF">
        <w:rPr>
          <w:sz w:val="28"/>
          <w:szCs w:val="28"/>
        </w:rPr>
        <w:t>доповненнями</w:t>
      </w:r>
      <w:proofErr w:type="spellEnd"/>
      <w:r w:rsidRPr="00F628CF">
        <w:rPr>
          <w:sz w:val="28"/>
          <w:szCs w:val="28"/>
        </w:rPr>
        <w:t>).</w:t>
      </w:r>
    </w:p>
    <w:p w:rsidR="00E77161" w:rsidRPr="00F628CF" w:rsidRDefault="00E77161" w:rsidP="00E77161">
      <w:pPr>
        <w:ind w:firstLine="500"/>
        <w:jc w:val="both"/>
        <w:rPr>
          <w:sz w:val="28"/>
          <w:szCs w:val="28"/>
        </w:rPr>
      </w:pPr>
      <w:r w:rsidRPr="00F628CF">
        <w:rPr>
          <w:sz w:val="28"/>
          <w:szCs w:val="28"/>
        </w:rPr>
        <w:t xml:space="preserve"> 4. Закон </w:t>
      </w:r>
      <w:proofErr w:type="spellStart"/>
      <w:r w:rsidRPr="00F628CF">
        <w:rPr>
          <w:sz w:val="28"/>
          <w:szCs w:val="28"/>
        </w:rPr>
        <w:t>України</w:t>
      </w:r>
      <w:proofErr w:type="spellEnd"/>
      <w:proofErr w:type="gramStart"/>
      <w:r w:rsidRPr="00F628CF">
        <w:rPr>
          <w:sz w:val="28"/>
          <w:szCs w:val="28"/>
        </w:rPr>
        <w:t xml:space="preserve"> „П</w:t>
      </w:r>
      <w:proofErr w:type="gramEnd"/>
      <w:r w:rsidRPr="00F628CF">
        <w:rPr>
          <w:sz w:val="28"/>
          <w:szCs w:val="28"/>
        </w:rPr>
        <w:t xml:space="preserve">ро участь </w:t>
      </w:r>
      <w:proofErr w:type="spellStart"/>
      <w:r w:rsidRPr="00F628CF">
        <w:rPr>
          <w:sz w:val="28"/>
          <w:szCs w:val="28"/>
        </w:rPr>
        <w:t>громадян</w:t>
      </w:r>
      <w:proofErr w:type="spellEnd"/>
      <w:r w:rsidRPr="00F628CF">
        <w:rPr>
          <w:sz w:val="28"/>
          <w:szCs w:val="28"/>
        </w:rPr>
        <w:t xml:space="preserve"> в </w:t>
      </w:r>
      <w:proofErr w:type="spellStart"/>
      <w:r w:rsidRPr="00F628CF">
        <w:rPr>
          <w:sz w:val="28"/>
          <w:szCs w:val="28"/>
        </w:rPr>
        <w:t>охороні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громадського</w:t>
      </w:r>
      <w:proofErr w:type="spellEnd"/>
    </w:p>
    <w:p w:rsidR="00E77161" w:rsidRPr="00F628CF" w:rsidRDefault="00E77161" w:rsidP="00E77161">
      <w:pPr>
        <w:ind w:firstLine="500"/>
        <w:jc w:val="both"/>
        <w:rPr>
          <w:sz w:val="28"/>
          <w:szCs w:val="28"/>
        </w:rPr>
      </w:pPr>
      <w:r w:rsidRPr="00F628CF">
        <w:rPr>
          <w:sz w:val="28"/>
          <w:szCs w:val="28"/>
        </w:rPr>
        <w:lastRenderedPageBreak/>
        <w:t xml:space="preserve"> порядку і державного кордону” </w:t>
      </w:r>
      <w:proofErr w:type="spellStart"/>
      <w:r w:rsidRPr="00F628CF">
        <w:rPr>
          <w:sz w:val="28"/>
          <w:szCs w:val="28"/>
        </w:rPr>
        <w:t>від</w:t>
      </w:r>
      <w:proofErr w:type="spellEnd"/>
      <w:r w:rsidRPr="00F628CF">
        <w:rPr>
          <w:sz w:val="28"/>
          <w:szCs w:val="28"/>
        </w:rPr>
        <w:t xml:space="preserve"> 22.06.2000 (</w:t>
      </w:r>
      <w:proofErr w:type="spellStart"/>
      <w:r w:rsidRPr="00F628CF">
        <w:rPr>
          <w:sz w:val="28"/>
          <w:szCs w:val="28"/>
        </w:rPr>
        <w:t>із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змінами</w:t>
      </w:r>
      <w:proofErr w:type="spellEnd"/>
      <w:r w:rsidRPr="00F628CF">
        <w:rPr>
          <w:sz w:val="28"/>
          <w:szCs w:val="28"/>
        </w:rPr>
        <w:t xml:space="preserve"> та </w:t>
      </w:r>
      <w:proofErr w:type="spellStart"/>
      <w:r w:rsidRPr="00F628CF">
        <w:rPr>
          <w:sz w:val="28"/>
          <w:szCs w:val="28"/>
        </w:rPr>
        <w:t>доповненнями</w:t>
      </w:r>
      <w:proofErr w:type="spellEnd"/>
      <w:r w:rsidRPr="00F628CF">
        <w:rPr>
          <w:sz w:val="28"/>
          <w:szCs w:val="28"/>
        </w:rPr>
        <w:t>).</w:t>
      </w:r>
    </w:p>
    <w:p w:rsidR="00E77161" w:rsidRPr="00F628CF" w:rsidRDefault="00E77161" w:rsidP="00E77161">
      <w:pPr>
        <w:ind w:left="600"/>
        <w:jc w:val="both"/>
        <w:rPr>
          <w:sz w:val="28"/>
          <w:szCs w:val="28"/>
        </w:rPr>
      </w:pPr>
      <w:r w:rsidRPr="00F628CF">
        <w:rPr>
          <w:sz w:val="28"/>
          <w:szCs w:val="28"/>
        </w:rPr>
        <w:t xml:space="preserve">5. Закон </w:t>
      </w:r>
      <w:proofErr w:type="spellStart"/>
      <w:r w:rsidRPr="00F628CF">
        <w:rPr>
          <w:sz w:val="28"/>
          <w:szCs w:val="28"/>
        </w:rPr>
        <w:t>України</w:t>
      </w:r>
      <w:proofErr w:type="spellEnd"/>
      <w:proofErr w:type="gramStart"/>
      <w:r w:rsidRPr="00F628CF">
        <w:rPr>
          <w:sz w:val="28"/>
          <w:szCs w:val="28"/>
        </w:rPr>
        <w:t xml:space="preserve"> „П</w:t>
      </w:r>
      <w:proofErr w:type="gramEnd"/>
      <w:r w:rsidRPr="00F628CF">
        <w:rPr>
          <w:sz w:val="28"/>
          <w:szCs w:val="28"/>
        </w:rPr>
        <w:t xml:space="preserve">ро </w:t>
      </w:r>
      <w:proofErr w:type="spellStart"/>
      <w:r w:rsidRPr="00F628CF">
        <w:rPr>
          <w:sz w:val="28"/>
          <w:szCs w:val="28"/>
        </w:rPr>
        <w:t>звернення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громадян</w:t>
      </w:r>
      <w:proofErr w:type="spellEnd"/>
      <w:r w:rsidRPr="00F628CF">
        <w:rPr>
          <w:sz w:val="28"/>
          <w:szCs w:val="28"/>
        </w:rPr>
        <w:t xml:space="preserve">” </w:t>
      </w:r>
      <w:proofErr w:type="spellStart"/>
      <w:r w:rsidRPr="00F628CF">
        <w:rPr>
          <w:sz w:val="28"/>
          <w:szCs w:val="28"/>
        </w:rPr>
        <w:t>від</w:t>
      </w:r>
      <w:proofErr w:type="spellEnd"/>
      <w:r w:rsidRPr="00F628CF">
        <w:rPr>
          <w:sz w:val="28"/>
          <w:szCs w:val="28"/>
        </w:rPr>
        <w:t xml:space="preserve"> 02.12.1996</w:t>
      </w:r>
      <w:bookmarkStart w:id="2" w:name="_Hlk185969893"/>
      <w:r w:rsidRPr="00F628CF">
        <w:rPr>
          <w:sz w:val="28"/>
          <w:szCs w:val="28"/>
        </w:rPr>
        <w:t>. (</w:t>
      </w:r>
      <w:proofErr w:type="spellStart"/>
      <w:r w:rsidRPr="00F628CF">
        <w:rPr>
          <w:sz w:val="28"/>
          <w:szCs w:val="28"/>
        </w:rPr>
        <w:t>із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змінами</w:t>
      </w:r>
      <w:proofErr w:type="spellEnd"/>
      <w:r w:rsidRPr="00F628CF">
        <w:rPr>
          <w:sz w:val="28"/>
          <w:szCs w:val="28"/>
        </w:rPr>
        <w:t xml:space="preserve"> та </w:t>
      </w:r>
      <w:proofErr w:type="spellStart"/>
      <w:r w:rsidRPr="00F628CF">
        <w:rPr>
          <w:sz w:val="28"/>
          <w:szCs w:val="28"/>
        </w:rPr>
        <w:t>доповненнями</w:t>
      </w:r>
      <w:proofErr w:type="spellEnd"/>
      <w:r w:rsidRPr="00F628CF">
        <w:rPr>
          <w:sz w:val="28"/>
          <w:szCs w:val="28"/>
        </w:rPr>
        <w:t>).</w:t>
      </w:r>
    </w:p>
    <w:bookmarkEnd w:id="2"/>
    <w:p w:rsidR="00E77161" w:rsidRPr="00F628CF" w:rsidRDefault="00E77161" w:rsidP="00E77161">
      <w:pPr>
        <w:ind w:left="600"/>
        <w:jc w:val="both"/>
        <w:rPr>
          <w:sz w:val="28"/>
          <w:szCs w:val="28"/>
        </w:rPr>
      </w:pPr>
      <w:r w:rsidRPr="00F628CF">
        <w:rPr>
          <w:sz w:val="28"/>
          <w:szCs w:val="28"/>
        </w:rPr>
        <w:t xml:space="preserve">6. Закон </w:t>
      </w:r>
      <w:proofErr w:type="spellStart"/>
      <w:r w:rsidRPr="00F628CF">
        <w:rPr>
          <w:sz w:val="28"/>
          <w:szCs w:val="28"/>
        </w:rPr>
        <w:t>України</w:t>
      </w:r>
      <w:proofErr w:type="spellEnd"/>
      <w:r w:rsidRPr="00F628CF">
        <w:rPr>
          <w:sz w:val="28"/>
          <w:szCs w:val="28"/>
        </w:rPr>
        <w:t xml:space="preserve"> «Про </w:t>
      </w:r>
      <w:proofErr w:type="spellStart"/>
      <w:r w:rsidRPr="00F628CF">
        <w:rPr>
          <w:sz w:val="28"/>
          <w:szCs w:val="28"/>
        </w:rPr>
        <w:t>органи</w:t>
      </w:r>
      <w:proofErr w:type="spellEnd"/>
      <w:r w:rsidRPr="00F628CF">
        <w:rPr>
          <w:sz w:val="28"/>
          <w:szCs w:val="28"/>
        </w:rPr>
        <w:t xml:space="preserve"> і </w:t>
      </w:r>
      <w:proofErr w:type="spellStart"/>
      <w:r w:rsidRPr="00F628CF">
        <w:rPr>
          <w:sz w:val="28"/>
          <w:szCs w:val="28"/>
        </w:rPr>
        <w:t>служби</w:t>
      </w:r>
      <w:proofErr w:type="spellEnd"/>
      <w:r w:rsidRPr="00F628CF">
        <w:rPr>
          <w:sz w:val="28"/>
          <w:szCs w:val="28"/>
        </w:rPr>
        <w:t xml:space="preserve"> </w:t>
      </w:r>
      <w:proofErr w:type="gramStart"/>
      <w:r w:rsidRPr="00F628CF">
        <w:rPr>
          <w:sz w:val="28"/>
          <w:szCs w:val="28"/>
        </w:rPr>
        <w:t>у</w:t>
      </w:r>
      <w:proofErr w:type="gramEnd"/>
      <w:r w:rsidRPr="00F628CF">
        <w:rPr>
          <w:sz w:val="28"/>
          <w:szCs w:val="28"/>
        </w:rPr>
        <w:t xml:space="preserve"> справах </w:t>
      </w:r>
      <w:proofErr w:type="spellStart"/>
      <w:r w:rsidRPr="00F628CF">
        <w:rPr>
          <w:sz w:val="28"/>
          <w:szCs w:val="28"/>
        </w:rPr>
        <w:t>дітей</w:t>
      </w:r>
      <w:proofErr w:type="spellEnd"/>
      <w:r w:rsidRPr="00F628CF">
        <w:rPr>
          <w:sz w:val="28"/>
          <w:szCs w:val="28"/>
        </w:rPr>
        <w:t xml:space="preserve"> та </w:t>
      </w:r>
      <w:proofErr w:type="spellStart"/>
      <w:r w:rsidRPr="00F628CF">
        <w:rPr>
          <w:sz w:val="28"/>
          <w:szCs w:val="28"/>
        </w:rPr>
        <w:t>спеціальні</w:t>
      </w:r>
      <w:proofErr w:type="spellEnd"/>
      <w:r w:rsidRPr="00F628CF">
        <w:rPr>
          <w:sz w:val="28"/>
          <w:szCs w:val="28"/>
        </w:rPr>
        <w:t xml:space="preserve"> установи для </w:t>
      </w:r>
      <w:proofErr w:type="spellStart"/>
      <w:r w:rsidRPr="00F628CF">
        <w:rPr>
          <w:sz w:val="28"/>
          <w:szCs w:val="28"/>
        </w:rPr>
        <w:t>дітей</w:t>
      </w:r>
      <w:proofErr w:type="spellEnd"/>
      <w:r w:rsidRPr="00F628CF">
        <w:rPr>
          <w:sz w:val="28"/>
          <w:szCs w:val="28"/>
        </w:rPr>
        <w:t xml:space="preserve">» </w:t>
      </w:r>
      <w:proofErr w:type="spellStart"/>
      <w:r w:rsidRPr="00F628CF">
        <w:rPr>
          <w:sz w:val="28"/>
          <w:szCs w:val="28"/>
        </w:rPr>
        <w:t>від</w:t>
      </w:r>
      <w:proofErr w:type="spellEnd"/>
      <w:r w:rsidRPr="00F628CF">
        <w:rPr>
          <w:sz w:val="28"/>
          <w:szCs w:val="28"/>
        </w:rPr>
        <w:t xml:space="preserve"> 24.01.1995. . (</w:t>
      </w:r>
      <w:proofErr w:type="spellStart"/>
      <w:r w:rsidRPr="00F628CF">
        <w:rPr>
          <w:sz w:val="28"/>
          <w:szCs w:val="28"/>
        </w:rPr>
        <w:t>із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змінами</w:t>
      </w:r>
      <w:proofErr w:type="spellEnd"/>
      <w:r w:rsidRPr="00F628CF">
        <w:rPr>
          <w:sz w:val="28"/>
          <w:szCs w:val="28"/>
        </w:rPr>
        <w:t xml:space="preserve"> та </w:t>
      </w:r>
      <w:proofErr w:type="spellStart"/>
      <w:r w:rsidRPr="00F628CF">
        <w:rPr>
          <w:sz w:val="28"/>
          <w:szCs w:val="28"/>
        </w:rPr>
        <w:t>доповненнями</w:t>
      </w:r>
      <w:proofErr w:type="spellEnd"/>
      <w:r w:rsidRPr="00F628CF">
        <w:rPr>
          <w:sz w:val="28"/>
          <w:szCs w:val="28"/>
        </w:rPr>
        <w:t>).</w:t>
      </w:r>
    </w:p>
    <w:p w:rsidR="00E77161" w:rsidRPr="00F628CF" w:rsidRDefault="00E77161" w:rsidP="00E77161">
      <w:pPr>
        <w:ind w:firstLine="600"/>
        <w:jc w:val="both"/>
        <w:rPr>
          <w:sz w:val="28"/>
          <w:szCs w:val="28"/>
        </w:rPr>
      </w:pPr>
      <w:r w:rsidRPr="00F628CF">
        <w:rPr>
          <w:sz w:val="28"/>
          <w:szCs w:val="28"/>
        </w:rPr>
        <w:t xml:space="preserve">7. Закон </w:t>
      </w:r>
      <w:proofErr w:type="spellStart"/>
      <w:r w:rsidRPr="00F628CF">
        <w:rPr>
          <w:sz w:val="28"/>
          <w:szCs w:val="28"/>
        </w:rPr>
        <w:t>України</w:t>
      </w:r>
      <w:proofErr w:type="spellEnd"/>
      <w:r w:rsidRPr="00F628CF">
        <w:rPr>
          <w:sz w:val="28"/>
          <w:szCs w:val="28"/>
        </w:rPr>
        <w:t xml:space="preserve"> «Про </w:t>
      </w:r>
      <w:proofErr w:type="spellStart"/>
      <w:r w:rsidRPr="00F628CF">
        <w:rPr>
          <w:sz w:val="28"/>
          <w:szCs w:val="28"/>
        </w:rPr>
        <w:t>забезпечення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організаційно-правових</w:t>
      </w:r>
      <w:proofErr w:type="spellEnd"/>
      <w:r w:rsidRPr="00F628CF">
        <w:rPr>
          <w:sz w:val="28"/>
          <w:szCs w:val="28"/>
        </w:rPr>
        <w:t xml:space="preserve"> умов </w:t>
      </w:r>
      <w:proofErr w:type="spellStart"/>
      <w:proofErr w:type="gramStart"/>
      <w:r w:rsidRPr="00F628CF">
        <w:rPr>
          <w:sz w:val="28"/>
          <w:szCs w:val="28"/>
        </w:rPr>
        <w:t>соц</w:t>
      </w:r>
      <w:proofErr w:type="gramEnd"/>
      <w:r w:rsidRPr="00F628CF">
        <w:rPr>
          <w:sz w:val="28"/>
          <w:szCs w:val="28"/>
        </w:rPr>
        <w:t>іального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захисту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дітей-сиріт</w:t>
      </w:r>
      <w:proofErr w:type="spellEnd"/>
      <w:r w:rsidRPr="00F628CF">
        <w:rPr>
          <w:sz w:val="28"/>
          <w:szCs w:val="28"/>
        </w:rPr>
        <w:t xml:space="preserve"> та </w:t>
      </w:r>
      <w:proofErr w:type="spellStart"/>
      <w:r w:rsidRPr="00F628CF">
        <w:rPr>
          <w:sz w:val="28"/>
          <w:szCs w:val="28"/>
        </w:rPr>
        <w:t>дітей</w:t>
      </w:r>
      <w:proofErr w:type="spellEnd"/>
      <w:r w:rsidRPr="00F628CF">
        <w:rPr>
          <w:sz w:val="28"/>
          <w:szCs w:val="28"/>
        </w:rPr>
        <w:t xml:space="preserve">, </w:t>
      </w:r>
      <w:proofErr w:type="spellStart"/>
      <w:r w:rsidRPr="00F628CF">
        <w:rPr>
          <w:sz w:val="28"/>
          <w:szCs w:val="28"/>
        </w:rPr>
        <w:t>позбавлених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батьківського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піклування</w:t>
      </w:r>
      <w:proofErr w:type="spellEnd"/>
      <w:r w:rsidRPr="00F628CF">
        <w:rPr>
          <w:sz w:val="28"/>
          <w:szCs w:val="28"/>
        </w:rPr>
        <w:t xml:space="preserve">» </w:t>
      </w:r>
      <w:proofErr w:type="spellStart"/>
      <w:r w:rsidRPr="00F628CF">
        <w:rPr>
          <w:sz w:val="28"/>
          <w:szCs w:val="28"/>
        </w:rPr>
        <w:t>від</w:t>
      </w:r>
      <w:proofErr w:type="spellEnd"/>
      <w:r w:rsidRPr="00F628CF">
        <w:rPr>
          <w:sz w:val="28"/>
          <w:szCs w:val="28"/>
        </w:rPr>
        <w:t xml:space="preserve"> 13.01.2005. </w:t>
      </w:r>
      <w:proofErr w:type="spellStart"/>
      <w:r w:rsidRPr="00F628CF">
        <w:rPr>
          <w:sz w:val="28"/>
          <w:szCs w:val="28"/>
        </w:rPr>
        <w:t>із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змінами</w:t>
      </w:r>
      <w:proofErr w:type="spellEnd"/>
      <w:r w:rsidRPr="00F628CF">
        <w:rPr>
          <w:sz w:val="28"/>
          <w:szCs w:val="28"/>
        </w:rPr>
        <w:t xml:space="preserve"> та </w:t>
      </w:r>
      <w:proofErr w:type="spellStart"/>
      <w:r w:rsidRPr="00F628CF">
        <w:rPr>
          <w:sz w:val="28"/>
          <w:szCs w:val="28"/>
        </w:rPr>
        <w:t>доповненнями</w:t>
      </w:r>
      <w:proofErr w:type="spellEnd"/>
      <w:r w:rsidRPr="00F628CF">
        <w:rPr>
          <w:sz w:val="28"/>
          <w:szCs w:val="28"/>
        </w:rPr>
        <w:t xml:space="preserve">) </w:t>
      </w:r>
      <w:proofErr w:type="spellStart"/>
      <w:r w:rsidRPr="00F628CF">
        <w:rPr>
          <w:sz w:val="28"/>
          <w:szCs w:val="28"/>
        </w:rPr>
        <w:t>із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змінами</w:t>
      </w:r>
      <w:proofErr w:type="spellEnd"/>
      <w:r w:rsidRPr="00F628CF">
        <w:rPr>
          <w:sz w:val="28"/>
          <w:szCs w:val="28"/>
        </w:rPr>
        <w:t xml:space="preserve"> та </w:t>
      </w:r>
      <w:proofErr w:type="spellStart"/>
      <w:r w:rsidRPr="00F628CF">
        <w:rPr>
          <w:sz w:val="28"/>
          <w:szCs w:val="28"/>
        </w:rPr>
        <w:t>доповненнями</w:t>
      </w:r>
      <w:proofErr w:type="spellEnd"/>
      <w:r w:rsidRPr="00F628CF">
        <w:rPr>
          <w:sz w:val="28"/>
          <w:szCs w:val="28"/>
        </w:rPr>
        <w:t>).</w:t>
      </w:r>
    </w:p>
    <w:p w:rsidR="00E77161" w:rsidRPr="00F628CF" w:rsidRDefault="00E77161" w:rsidP="00E77161">
      <w:pPr>
        <w:jc w:val="both"/>
        <w:rPr>
          <w:sz w:val="28"/>
          <w:szCs w:val="28"/>
        </w:rPr>
      </w:pPr>
      <w:r w:rsidRPr="00F628CF">
        <w:rPr>
          <w:sz w:val="28"/>
          <w:szCs w:val="28"/>
        </w:rPr>
        <w:t xml:space="preserve">        8. Закон </w:t>
      </w:r>
      <w:proofErr w:type="spellStart"/>
      <w:r w:rsidRPr="00F628CF">
        <w:rPr>
          <w:sz w:val="28"/>
          <w:szCs w:val="28"/>
        </w:rPr>
        <w:t>України</w:t>
      </w:r>
      <w:proofErr w:type="spellEnd"/>
      <w:r w:rsidRPr="00F628CF">
        <w:rPr>
          <w:sz w:val="28"/>
          <w:szCs w:val="28"/>
        </w:rPr>
        <w:t xml:space="preserve"> «Про </w:t>
      </w:r>
      <w:proofErr w:type="spellStart"/>
      <w:r w:rsidRPr="00F628CF">
        <w:rPr>
          <w:sz w:val="28"/>
          <w:szCs w:val="28"/>
        </w:rPr>
        <w:t>охорону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дитинства</w:t>
      </w:r>
      <w:proofErr w:type="spellEnd"/>
      <w:r w:rsidRPr="00F628CF">
        <w:rPr>
          <w:sz w:val="28"/>
          <w:szCs w:val="28"/>
        </w:rPr>
        <w:t xml:space="preserve">» </w:t>
      </w:r>
      <w:proofErr w:type="spellStart"/>
      <w:r w:rsidRPr="00F628CF">
        <w:rPr>
          <w:sz w:val="28"/>
          <w:szCs w:val="28"/>
        </w:rPr>
        <w:t>від</w:t>
      </w:r>
      <w:proofErr w:type="spellEnd"/>
      <w:r w:rsidRPr="00F628CF">
        <w:rPr>
          <w:sz w:val="28"/>
          <w:szCs w:val="28"/>
        </w:rPr>
        <w:t xml:space="preserve"> 26.04.2001 </w:t>
      </w:r>
    </w:p>
    <w:p w:rsidR="00E77161" w:rsidRPr="00F628CF" w:rsidRDefault="00E77161" w:rsidP="00E77161">
      <w:pPr>
        <w:ind w:firstLine="600"/>
        <w:jc w:val="both"/>
        <w:rPr>
          <w:sz w:val="28"/>
          <w:szCs w:val="28"/>
        </w:rPr>
      </w:pPr>
      <w:r w:rsidRPr="00F628CF">
        <w:rPr>
          <w:sz w:val="28"/>
          <w:szCs w:val="28"/>
        </w:rPr>
        <w:t xml:space="preserve">9. Указ Президента </w:t>
      </w:r>
      <w:proofErr w:type="spellStart"/>
      <w:r w:rsidRPr="00F628CF">
        <w:rPr>
          <w:sz w:val="28"/>
          <w:szCs w:val="28"/>
        </w:rPr>
        <w:t>України</w:t>
      </w:r>
      <w:proofErr w:type="spellEnd"/>
      <w:proofErr w:type="gramStart"/>
      <w:r w:rsidRPr="00F628CF">
        <w:rPr>
          <w:sz w:val="28"/>
          <w:szCs w:val="28"/>
        </w:rPr>
        <w:t xml:space="preserve"> „П</w:t>
      </w:r>
      <w:proofErr w:type="gramEnd"/>
      <w:r w:rsidRPr="00F628CF">
        <w:rPr>
          <w:sz w:val="28"/>
          <w:szCs w:val="28"/>
        </w:rPr>
        <w:t xml:space="preserve">ро заходи </w:t>
      </w:r>
      <w:proofErr w:type="spellStart"/>
      <w:r w:rsidRPr="00F628CF">
        <w:rPr>
          <w:sz w:val="28"/>
          <w:szCs w:val="28"/>
        </w:rPr>
        <w:t>щодо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забезпечення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особистої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безпеки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громадян</w:t>
      </w:r>
      <w:proofErr w:type="spellEnd"/>
      <w:r w:rsidRPr="00F628CF">
        <w:rPr>
          <w:sz w:val="28"/>
          <w:szCs w:val="28"/>
        </w:rPr>
        <w:t xml:space="preserve"> та </w:t>
      </w:r>
      <w:proofErr w:type="spellStart"/>
      <w:r w:rsidRPr="00F628CF">
        <w:rPr>
          <w:sz w:val="28"/>
          <w:szCs w:val="28"/>
        </w:rPr>
        <w:t>протидії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злочинності</w:t>
      </w:r>
      <w:proofErr w:type="spellEnd"/>
      <w:r w:rsidRPr="00F628CF">
        <w:rPr>
          <w:sz w:val="28"/>
          <w:szCs w:val="28"/>
        </w:rPr>
        <w:t xml:space="preserve">” </w:t>
      </w:r>
      <w:proofErr w:type="spellStart"/>
      <w:r w:rsidRPr="00F628CF">
        <w:rPr>
          <w:sz w:val="28"/>
          <w:szCs w:val="28"/>
        </w:rPr>
        <w:t>від</w:t>
      </w:r>
      <w:proofErr w:type="spellEnd"/>
      <w:r w:rsidRPr="00F628CF">
        <w:rPr>
          <w:sz w:val="28"/>
          <w:szCs w:val="28"/>
        </w:rPr>
        <w:t xml:space="preserve"> 19.07.05 № 1119/2005 (</w:t>
      </w:r>
      <w:proofErr w:type="spellStart"/>
      <w:r w:rsidRPr="00F628CF">
        <w:rPr>
          <w:sz w:val="28"/>
          <w:szCs w:val="28"/>
        </w:rPr>
        <w:t>із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змінами</w:t>
      </w:r>
      <w:proofErr w:type="spellEnd"/>
      <w:r w:rsidRPr="00F628CF">
        <w:rPr>
          <w:sz w:val="28"/>
          <w:szCs w:val="28"/>
        </w:rPr>
        <w:t xml:space="preserve"> та </w:t>
      </w:r>
      <w:proofErr w:type="spellStart"/>
      <w:r w:rsidRPr="00F628CF">
        <w:rPr>
          <w:sz w:val="28"/>
          <w:szCs w:val="28"/>
        </w:rPr>
        <w:t>доповненнями</w:t>
      </w:r>
      <w:proofErr w:type="spellEnd"/>
      <w:r w:rsidRPr="00F628CF">
        <w:rPr>
          <w:sz w:val="28"/>
          <w:szCs w:val="28"/>
        </w:rPr>
        <w:t>).</w:t>
      </w:r>
    </w:p>
    <w:p w:rsidR="00E77161" w:rsidRPr="00F628CF" w:rsidRDefault="00E77161" w:rsidP="00E77161">
      <w:pPr>
        <w:ind w:firstLine="600"/>
        <w:jc w:val="both"/>
        <w:rPr>
          <w:sz w:val="28"/>
          <w:szCs w:val="28"/>
        </w:rPr>
      </w:pPr>
      <w:r w:rsidRPr="00F628CF">
        <w:rPr>
          <w:sz w:val="28"/>
          <w:szCs w:val="28"/>
        </w:rPr>
        <w:t xml:space="preserve">10. Указ  Президента </w:t>
      </w:r>
      <w:proofErr w:type="spellStart"/>
      <w:r w:rsidRPr="00F628CF">
        <w:rPr>
          <w:sz w:val="28"/>
          <w:szCs w:val="28"/>
        </w:rPr>
        <w:t>України</w:t>
      </w:r>
      <w:proofErr w:type="spellEnd"/>
      <w:proofErr w:type="gramStart"/>
      <w:r w:rsidRPr="00F628CF">
        <w:rPr>
          <w:sz w:val="28"/>
          <w:szCs w:val="28"/>
        </w:rPr>
        <w:t xml:space="preserve"> „П</w:t>
      </w:r>
      <w:proofErr w:type="gramEnd"/>
      <w:r w:rsidRPr="00F628CF">
        <w:rPr>
          <w:sz w:val="28"/>
          <w:szCs w:val="28"/>
        </w:rPr>
        <w:t xml:space="preserve">ро заходи </w:t>
      </w:r>
      <w:proofErr w:type="spellStart"/>
      <w:r w:rsidRPr="00F628CF">
        <w:rPr>
          <w:sz w:val="28"/>
          <w:szCs w:val="28"/>
        </w:rPr>
        <w:t>щодо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дальшого</w:t>
      </w:r>
      <w:proofErr w:type="spellEnd"/>
      <w:r w:rsidRPr="00F628CF">
        <w:rPr>
          <w:sz w:val="28"/>
          <w:szCs w:val="28"/>
        </w:rPr>
        <w:t xml:space="preserve"> </w:t>
      </w:r>
      <w:proofErr w:type="spellStart"/>
      <w:r w:rsidRPr="00F628CF">
        <w:rPr>
          <w:sz w:val="28"/>
          <w:szCs w:val="28"/>
        </w:rPr>
        <w:t>зміцнення</w:t>
      </w:r>
      <w:proofErr w:type="spellEnd"/>
      <w:r w:rsidRPr="00F628CF">
        <w:rPr>
          <w:sz w:val="28"/>
          <w:szCs w:val="28"/>
        </w:rPr>
        <w:t xml:space="preserve"> правопорядку, </w:t>
      </w:r>
      <w:proofErr w:type="spellStart"/>
      <w:r w:rsidRPr="00F628CF">
        <w:rPr>
          <w:sz w:val="28"/>
          <w:szCs w:val="28"/>
        </w:rPr>
        <w:t>охорони</w:t>
      </w:r>
      <w:proofErr w:type="spellEnd"/>
      <w:r w:rsidRPr="00F628CF">
        <w:rPr>
          <w:sz w:val="28"/>
          <w:szCs w:val="28"/>
        </w:rPr>
        <w:t xml:space="preserve"> прав і свобод </w:t>
      </w:r>
      <w:proofErr w:type="spellStart"/>
      <w:r w:rsidRPr="00F628CF">
        <w:rPr>
          <w:sz w:val="28"/>
          <w:szCs w:val="28"/>
        </w:rPr>
        <w:t>громадян</w:t>
      </w:r>
      <w:proofErr w:type="spellEnd"/>
      <w:r w:rsidRPr="00F628CF">
        <w:rPr>
          <w:sz w:val="28"/>
          <w:szCs w:val="28"/>
        </w:rPr>
        <w:t xml:space="preserve">” </w:t>
      </w:r>
      <w:proofErr w:type="spellStart"/>
      <w:r w:rsidRPr="00F628CF">
        <w:rPr>
          <w:sz w:val="28"/>
          <w:szCs w:val="28"/>
        </w:rPr>
        <w:t>від</w:t>
      </w:r>
      <w:proofErr w:type="spellEnd"/>
      <w:r w:rsidRPr="00F628CF">
        <w:rPr>
          <w:sz w:val="28"/>
          <w:szCs w:val="28"/>
        </w:rPr>
        <w:t xml:space="preserve"> 18.02.02 № 143/2002.</w:t>
      </w:r>
    </w:p>
    <w:p w:rsidR="00E77161" w:rsidRPr="00F628CF" w:rsidRDefault="00E77161" w:rsidP="00E77161">
      <w:pPr>
        <w:ind w:firstLine="600"/>
        <w:jc w:val="both"/>
        <w:rPr>
          <w:sz w:val="28"/>
          <w:szCs w:val="28"/>
        </w:rPr>
      </w:pPr>
      <w:r w:rsidRPr="00F628CF">
        <w:rPr>
          <w:sz w:val="28"/>
          <w:szCs w:val="28"/>
        </w:rPr>
        <w:t xml:space="preserve">11. Указ Президента </w:t>
      </w:r>
      <w:proofErr w:type="spellStart"/>
      <w:r w:rsidRPr="00F628CF">
        <w:rPr>
          <w:sz w:val="28"/>
          <w:szCs w:val="28"/>
        </w:rPr>
        <w:t>України</w:t>
      </w:r>
      <w:proofErr w:type="spellEnd"/>
      <w:proofErr w:type="gramStart"/>
      <w:r w:rsidRPr="00F628CF">
        <w:rPr>
          <w:sz w:val="28"/>
          <w:szCs w:val="28"/>
        </w:rPr>
        <w:t xml:space="preserve">  „П</w:t>
      </w:r>
      <w:proofErr w:type="gramEnd"/>
      <w:r w:rsidRPr="00F628CF">
        <w:rPr>
          <w:sz w:val="28"/>
          <w:szCs w:val="28"/>
        </w:rPr>
        <w:t xml:space="preserve">ро </w:t>
      </w:r>
      <w:proofErr w:type="spellStart"/>
      <w:r w:rsidRPr="00F628CF">
        <w:rPr>
          <w:sz w:val="28"/>
          <w:szCs w:val="28"/>
        </w:rPr>
        <w:t>першочергові</w:t>
      </w:r>
      <w:proofErr w:type="spellEnd"/>
      <w:r w:rsidRPr="00F628CF">
        <w:rPr>
          <w:sz w:val="28"/>
          <w:szCs w:val="28"/>
        </w:rPr>
        <w:t xml:space="preserve"> заходи </w:t>
      </w:r>
      <w:proofErr w:type="spellStart"/>
      <w:r w:rsidRPr="00F628CF">
        <w:rPr>
          <w:sz w:val="28"/>
          <w:szCs w:val="28"/>
        </w:rPr>
        <w:t>щодо</w:t>
      </w:r>
      <w:proofErr w:type="spellEnd"/>
      <w:r w:rsidRPr="00F628CF">
        <w:rPr>
          <w:sz w:val="28"/>
          <w:szCs w:val="28"/>
        </w:rPr>
        <w:t xml:space="preserve">  </w:t>
      </w:r>
      <w:proofErr w:type="spellStart"/>
      <w:r w:rsidRPr="00F628CF">
        <w:rPr>
          <w:sz w:val="28"/>
          <w:szCs w:val="28"/>
        </w:rPr>
        <w:t>захисту</w:t>
      </w:r>
      <w:proofErr w:type="spellEnd"/>
      <w:r w:rsidRPr="00F628CF">
        <w:rPr>
          <w:sz w:val="28"/>
          <w:szCs w:val="28"/>
        </w:rPr>
        <w:t xml:space="preserve"> прав </w:t>
      </w:r>
      <w:proofErr w:type="spellStart"/>
      <w:r w:rsidRPr="00F628CF">
        <w:rPr>
          <w:sz w:val="28"/>
          <w:szCs w:val="28"/>
        </w:rPr>
        <w:t>дітей</w:t>
      </w:r>
      <w:proofErr w:type="spellEnd"/>
      <w:r w:rsidRPr="00F628CF">
        <w:rPr>
          <w:sz w:val="28"/>
          <w:szCs w:val="28"/>
        </w:rPr>
        <w:t xml:space="preserve">” </w:t>
      </w:r>
      <w:proofErr w:type="spellStart"/>
      <w:r w:rsidRPr="00F628CF">
        <w:rPr>
          <w:sz w:val="28"/>
          <w:szCs w:val="28"/>
        </w:rPr>
        <w:t>від</w:t>
      </w:r>
      <w:proofErr w:type="spellEnd"/>
      <w:r w:rsidRPr="00F628CF">
        <w:rPr>
          <w:sz w:val="28"/>
          <w:szCs w:val="28"/>
        </w:rPr>
        <w:t xml:space="preserve"> 11.07.05 № 1068.</w:t>
      </w:r>
    </w:p>
    <w:p w:rsidR="00E77161" w:rsidRPr="00FE7FA2" w:rsidRDefault="00E77161" w:rsidP="00E77161">
      <w:pPr>
        <w:ind w:firstLine="600"/>
        <w:jc w:val="both"/>
        <w:rPr>
          <w:sz w:val="28"/>
          <w:szCs w:val="28"/>
        </w:rPr>
      </w:pPr>
      <w:r w:rsidRPr="00FE7FA2">
        <w:rPr>
          <w:sz w:val="28"/>
          <w:szCs w:val="28"/>
        </w:rPr>
        <w:t xml:space="preserve">12. Постанова </w:t>
      </w:r>
      <w:proofErr w:type="spellStart"/>
      <w:r w:rsidRPr="00FE7FA2">
        <w:rPr>
          <w:sz w:val="28"/>
          <w:szCs w:val="28"/>
        </w:rPr>
        <w:t>Кабінету</w:t>
      </w:r>
      <w:proofErr w:type="spellEnd"/>
      <w:r w:rsidRPr="00FE7FA2">
        <w:rPr>
          <w:sz w:val="28"/>
          <w:szCs w:val="28"/>
        </w:rPr>
        <w:t xml:space="preserve"> </w:t>
      </w:r>
      <w:proofErr w:type="spellStart"/>
      <w:r w:rsidRPr="00FE7FA2">
        <w:rPr>
          <w:sz w:val="28"/>
          <w:szCs w:val="28"/>
        </w:rPr>
        <w:t>Міні</w:t>
      </w:r>
      <w:proofErr w:type="gramStart"/>
      <w:r w:rsidRPr="00FE7FA2">
        <w:rPr>
          <w:sz w:val="28"/>
          <w:szCs w:val="28"/>
        </w:rPr>
        <w:t>стр</w:t>
      </w:r>
      <w:proofErr w:type="gramEnd"/>
      <w:r w:rsidRPr="00FE7FA2">
        <w:rPr>
          <w:sz w:val="28"/>
          <w:szCs w:val="28"/>
        </w:rPr>
        <w:t>ів</w:t>
      </w:r>
      <w:proofErr w:type="spellEnd"/>
      <w:r w:rsidRPr="00FE7FA2">
        <w:rPr>
          <w:sz w:val="28"/>
          <w:szCs w:val="28"/>
        </w:rPr>
        <w:t xml:space="preserve"> </w:t>
      </w:r>
      <w:proofErr w:type="spellStart"/>
      <w:r w:rsidRPr="00FE7FA2">
        <w:rPr>
          <w:sz w:val="28"/>
          <w:szCs w:val="28"/>
        </w:rPr>
        <w:t>України</w:t>
      </w:r>
      <w:proofErr w:type="spellEnd"/>
      <w:r w:rsidRPr="00FE7FA2">
        <w:rPr>
          <w:sz w:val="28"/>
          <w:szCs w:val="28"/>
        </w:rPr>
        <w:t xml:space="preserve"> </w:t>
      </w:r>
      <w:proofErr w:type="spellStart"/>
      <w:r w:rsidRPr="00FE7FA2">
        <w:rPr>
          <w:sz w:val="28"/>
          <w:szCs w:val="28"/>
        </w:rPr>
        <w:t>від</w:t>
      </w:r>
      <w:proofErr w:type="spellEnd"/>
      <w:r w:rsidRPr="00FE7FA2">
        <w:rPr>
          <w:sz w:val="28"/>
          <w:szCs w:val="28"/>
        </w:rPr>
        <w:t xml:space="preserve"> 09.01.2014 № 11 «</w:t>
      </w:r>
      <w:r w:rsidRPr="00FE7FA2">
        <w:rPr>
          <w:sz w:val="28"/>
          <w:szCs w:val="28"/>
          <w:shd w:val="clear" w:color="auto" w:fill="FFFFFF"/>
        </w:rPr>
        <w:t xml:space="preserve">Про </w:t>
      </w:r>
      <w:proofErr w:type="spellStart"/>
      <w:r w:rsidRPr="00FE7FA2">
        <w:rPr>
          <w:sz w:val="28"/>
          <w:szCs w:val="28"/>
          <w:shd w:val="clear" w:color="auto" w:fill="FFFFFF"/>
        </w:rPr>
        <w:t>затвердження</w:t>
      </w:r>
      <w:proofErr w:type="spellEnd"/>
      <w:r w:rsidRPr="00FE7F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E7FA2">
        <w:rPr>
          <w:sz w:val="28"/>
          <w:szCs w:val="28"/>
          <w:shd w:val="clear" w:color="auto" w:fill="FFFFFF"/>
        </w:rPr>
        <w:t>Положення</w:t>
      </w:r>
      <w:proofErr w:type="spellEnd"/>
      <w:r w:rsidRPr="00FE7FA2">
        <w:rPr>
          <w:sz w:val="28"/>
          <w:szCs w:val="28"/>
          <w:shd w:val="clear" w:color="auto" w:fill="FFFFFF"/>
        </w:rPr>
        <w:t xml:space="preserve"> про </w:t>
      </w:r>
      <w:proofErr w:type="spellStart"/>
      <w:r w:rsidRPr="00FE7FA2">
        <w:rPr>
          <w:sz w:val="28"/>
          <w:szCs w:val="28"/>
          <w:shd w:val="clear" w:color="auto" w:fill="FFFFFF"/>
        </w:rPr>
        <w:t>єдину</w:t>
      </w:r>
      <w:proofErr w:type="spellEnd"/>
      <w:r w:rsidRPr="00FE7F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E7FA2">
        <w:rPr>
          <w:sz w:val="28"/>
          <w:szCs w:val="28"/>
          <w:shd w:val="clear" w:color="auto" w:fill="FFFFFF"/>
        </w:rPr>
        <w:t>державну</w:t>
      </w:r>
      <w:proofErr w:type="spellEnd"/>
      <w:r w:rsidRPr="00FE7FA2">
        <w:rPr>
          <w:sz w:val="28"/>
          <w:szCs w:val="28"/>
          <w:shd w:val="clear" w:color="auto" w:fill="FFFFFF"/>
        </w:rPr>
        <w:t xml:space="preserve"> систему </w:t>
      </w:r>
      <w:proofErr w:type="spellStart"/>
      <w:r w:rsidRPr="00FE7FA2">
        <w:rPr>
          <w:sz w:val="28"/>
          <w:szCs w:val="28"/>
          <w:shd w:val="clear" w:color="auto" w:fill="FFFFFF"/>
        </w:rPr>
        <w:t>цивільного</w:t>
      </w:r>
      <w:proofErr w:type="spellEnd"/>
      <w:r w:rsidRPr="00FE7F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E7FA2">
        <w:rPr>
          <w:sz w:val="28"/>
          <w:szCs w:val="28"/>
          <w:shd w:val="clear" w:color="auto" w:fill="FFFFFF"/>
        </w:rPr>
        <w:t>захисту</w:t>
      </w:r>
      <w:proofErr w:type="spellEnd"/>
      <w:r w:rsidRPr="00FE7FA2">
        <w:rPr>
          <w:sz w:val="28"/>
          <w:szCs w:val="28"/>
          <w:shd w:val="clear" w:color="auto" w:fill="FFFFFF"/>
        </w:rPr>
        <w:t>»</w:t>
      </w:r>
    </w:p>
    <w:p w:rsidR="00E77161" w:rsidRPr="00E77161" w:rsidRDefault="00E77161" w:rsidP="00E77161">
      <w:pPr>
        <w:ind w:firstLine="600"/>
        <w:jc w:val="both"/>
        <w:rPr>
          <w:color w:val="000000"/>
          <w:sz w:val="28"/>
          <w:szCs w:val="28"/>
        </w:rPr>
      </w:pPr>
      <w:r w:rsidRPr="00F628CF">
        <w:rPr>
          <w:color w:val="000000"/>
          <w:sz w:val="28"/>
          <w:szCs w:val="28"/>
        </w:rPr>
        <w:t xml:space="preserve">13. </w:t>
      </w:r>
      <w:proofErr w:type="spellStart"/>
      <w:proofErr w:type="gramStart"/>
      <w:r w:rsidRPr="00F628CF">
        <w:rPr>
          <w:color w:val="000000"/>
          <w:sz w:val="28"/>
          <w:szCs w:val="28"/>
        </w:rPr>
        <w:t>Р</w:t>
      </w:r>
      <w:proofErr w:type="gramEnd"/>
      <w:r w:rsidRPr="00F628CF">
        <w:rPr>
          <w:color w:val="000000"/>
          <w:sz w:val="28"/>
          <w:szCs w:val="28"/>
        </w:rPr>
        <w:t>ішення</w:t>
      </w:r>
      <w:proofErr w:type="spellEnd"/>
      <w:r w:rsidRPr="00F628CF">
        <w:rPr>
          <w:color w:val="000000"/>
          <w:sz w:val="28"/>
          <w:szCs w:val="28"/>
        </w:rPr>
        <w:t xml:space="preserve">, </w:t>
      </w:r>
      <w:proofErr w:type="spellStart"/>
      <w:r w:rsidRPr="00F628CF">
        <w:rPr>
          <w:color w:val="000000"/>
          <w:sz w:val="28"/>
          <w:szCs w:val="28"/>
        </w:rPr>
        <w:t>розпорядження</w:t>
      </w:r>
      <w:proofErr w:type="spellEnd"/>
      <w:r w:rsidRPr="00F628CF">
        <w:rPr>
          <w:color w:val="000000"/>
          <w:sz w:val="28"/>
          <w:szCs w:val="28"/>
        </w:rPr>
        <w:t xml:space="preserve"> </w:t>
      </w:r>
      <w:proofErr w:type="spellStart"/>
      <w:r w:rsidRPr="00F628CF">
        <w:rPr>
          <w:color w:val="000000"/>
          <w:sz w:val="28"/>
          <w:szCs w:val="28"/>
        </w:rPr>
        <w:t>виконавчого</w:t>
      </w:r>
      <w:proofErr w:type="spellEnd"/>
      <w:r w:rsidRPr="00F628CF">
        <w:rPr>
          <w:color w:val="000000"/>
          <w:sz w:val="28"/>
          <w:szCs w:val="28"/>
        </w:rPr>
        <w:t xml:space="preserve"> </w:t>
      </w:r>
      <w:proofErr w:type="spellStart"/>
      <w:r w:rsidRPr="00F628CF">
        <w:rPr>
          <w:color w:val="000000"/>
          <w:sz w:val="28"/>
          <w:szCs w:val="28"/>
        </w:rPr>
        <w:t>комітету</w:t>
      </w:r>
      <w:proofErr w:type="spellEnd"/>
      <w:r w:rsidRPr="00F628CF">
        <w:rPr>
          <w:color w:val="000000"/>
          <w:sz w:val="28"/>
          <w:szCs w:val="28"/>
        </w:rPr>
        <w:t xml:space="preserve"> </w:t>
      </w:r>
      <w:proofErr w:type="spellStart"/>
      <w:r w:rsidRPr="00F628CF">
        <w:rPr>
          <w:color w:val="000000"/>
          <w:sz w:val="28"/>
          <w:szCs w:val="28"/>
        </w:rPr>
        <w:t>Полтавської</w:t>
      </w:r>
      <w:proofErr w:type="spellEnd"/>
      <w:r w:rsidRPr="00F628CF">
        <w:rPr>
          <w:color w:val="000000"/>
          <w:sz w:val="28"/>
          <w:szCs w:val="28"/>
        </w:rPr>
        <w:t xml:space="preserve"> </w:t>
      </w:r>
      <w:proofErr w:type="spellStart"/>
      <w:r w:rsidRPr="00F628CF">
        <w:rPr>
          <w:color w:val="000000"/>
          <w:sz w:val="28"/>
          <w:szCs w:val="28"/>
        </w:rPr>
        <w:t>міської</w:t>
      </w:r>
      <w:proofErr w:type="spellEnd"/>
      <w:r w:rsidRPr="00F628CF">
        <w:rPr>
          <w:color w:val="000000"/>
          <w:sz w:val="28"/>
          <w:szCs w:val="28"/>
        </w:rPr>
        <w:t xml:space="preserve"> ради, </w:t>
      </w:r>
      <w:proofErr w:type="spellStart"/>
      <w:r w:rsidRPr="00F628CF">
        <w:rPr>
          <w:color w:val="000000"/>
          <w:sz w:val="28"/>
          <w:szCs w:val="28"/>
        </w:rPr>
        <w:t>депутатських</w:t>
      </w:r>
      <w:proofErr w:type="spellEnd"/>
      <w:r w:rsidRPr="00F628CF">
        <w:rPr>
          <w:color w:val="000000"/>
          <w:sz w:val="28"/>
          <w:szCs w:val="28"/>
        </w:rPr>
        <w:t xml:space="preserve"> </w:t>
      </w:r>
      <w:proofErr w:type="spellStart"/>
      <w:r w:rsidRPr="00F628CF">
        <w:rPr>
          <w:color w:val="000000"/>
          <w:sz w:val="28"/>
          <w:szCs w:val="28"/>
        </w:rPr>
        <w:t>комісій</w:t>
      </w:r>
      <w:proofErr w:type="spellEnd"/>
      <w:r w:rsidRPr="00F628CF">
        <w:rPr>
          <w:color w:val="000000"/>
          <w:sz w:val="28"/>
          <w:szCs w:val="28"/>
        </w:rPr>
        <w:t xml:space="preserve">, </w:t>
      </w:r>
      <w:proofErr w:type="spellStart"/>
      <w:r w:rsidRPr="00F628CF">
        <w:rPr>
          <w:color w:val="000000"/>
          <w:sz w:val="28"/>
          <w:szCs w:val="28"/>
        </w:rPr>
        <w:t>міжвідомчих</w:t>
      </w:r>
      <w:proofErr w:type="spellEnd"/>
      <w:r w:rsidRPr="00F628CF">
        <w:rPr>
          <w:color w:val="000000"/>
          <w:sz w:val="28"/>
          <w:szCs w:val="28"/>
        </w:rPr>
        <w:t xml:space="preserve">  </w:t>
      </w:r>
      <w:proofErr w:type="spellStart"/>
      <w:r w:rsidRPr="00F628CF">
        <w:rPr>
          <w:color w:val="000000"/>
          <w:sz w:val="28"/>
          <w:szCs w:val="28"/>
        </w:rPr>
        <w:t>комісій</w:t>
      </w:r>
      <w:proofErr w:type="spellEnd"/>
      <w:r w:rsidRPr="00F628CF">
        <w:rPr>
          <w:color w:val="000000"/>
          <w:sz w:val="28"/>
          <w:szCs w:val="28"/>
        </w:rPr>
        <w:t xml:space="preserve">, </w:t>
      </w:r>
      <w:proofErr w:type="spellStart"/>
      <w:r w:rsidRPr="00F628CF">
        <w:rPr>
          <w:color w:val="000000"/>
          <w:sz w:val="28"/>
          <w:szCs w:val="28"/>
        </w:rPr>
        <w:t>робочих</w:t>
      </w:r>
      <w:proofErr w:type="spellEnd"/>
      <w:r w:rsidRPr="00F628CF">
        <w:rPr>
          <w:color w:val="000000"/>
          <w:sz w:val="28"/>
          <w:szCs w:val="28"/>
        </w:rPr>
        <w:t xml:space="preserve"> </w:t>
      </w:r>
      <w:proofErr w:type="spellStart"/>
      <w:r w:rsidRPr="00F628CF">
        <w:rPr>
          <w:color w:val="000000"/>
          <w:sz w:val="28"/>
          <w:szCs w:val="28"/>
        </w:rPr>
        <w:t>нарад</w:t>
      </w:r>
      <w:proofErr w:type="spellEnd"/>
      <w:r w:rsidRPr="00F628CF">
        <w:rPr>
          <w:color w:val="000000"/>
          <w:sz w:val="28"/>
          <w:szCs w:val="28"/>
        </w:rPr>
        <w:t xml:space="preserve"> з </w:t>
      </w:r>
      <w:proofErr w:type="spellStart"/>
      <w:r w:rsidRPr="00F628CF">
        <w:rPr>
          <w:color w:val="000000"/>
          <w:sz w:val="28"/>
          <w:szCs w:val="28"/>
        </w:rPr>
        <w:t>питань</w:t>
      </w:r>
      <w:proofErr w:type="spellEnd"/>
      <w:r w:rsidRPr="00F628CF">
        <w:rPr>
          <w:color w:val="000000"/>
          <w:sz w:val="28"/>
          <w:szCs w:val="28"/>
        </w:rPr>
        <w:t xml:space="preserve"> </w:t>
      </w:r>
      <w:proofErr w:type="spellStart"/>
      <w:r w:rsidRPr="00F628CF">
        <w:rPr>
          <w:color w:val="000000"/>
          <w:sz w:val="28"/>
          <w:szCs w:val="28"/>
        </w:rPr>
        <w:t>забезпечення</w:t>
      </w:r>
      <w:proofErr w:type="spellEnd"/>
      <w:r w:rsidRPr="00F628CF">
        <w:rPr>
          <w:color w:val="000000"/>
          <w:sz w:val="28"/>
          <w:szCs w:val="28"/>
        </w:rPr>
        <w:t xml:space="preserve"> правопорядку в м. </w:t>
      </w:r>
      <w:proofErr w:type="spellStart"/>
      <w:r w:rsidRPr="00F628CF">
        <w:rPr>
          <w:color w:val="000000"/>
          <w:sz w:val="28"/>
          <w:szCs w:val="28"/>
        </w:rPr>
        <w:t>Полтаві</w:t>
      </w:r>
      <w:proofErr w:type="spellEnd"/>
      <w:r w:rsidRPr="00F628CF">
        <w:rPr>
          <w:color w:val="000000"/>
          <w:sz w:val="28"/>
          <w:szCs w:val="28"/>
        </w:rPr>
        <w:t>.</w:t>
      </w:r>
    </w:p>
    <w:sectPr w:rsidR="00E77161" w:rsidRPr="00E77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ohit Hindi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00000005"/>
    <w:multiLevelType w:val="multilevel"/>
    <w:tmpl w:val="00000005"/>
    <w:name w:val="WW8Num6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">
    <w:nsid w:val="00000007"/>
    <w:multiLevelType w:val="multilevel"/>
    <w:tmpl w:val="00000007"/>
    <w:name w:val="WW8Num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8"/>
    <w:multiLevelType w:val="multilevel"/>
    <w:tmpl w:val="00000008"/>
    <w:name w:val="WW8Num9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5">
    <w:nsid w:val="00000009"/>
    <w:multiLevelType w:val="multilevel"/>
    <w:tmpl w:val="00000009"/>
    <w:name w:val="WW8Num1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>
    <w:nsid w:val="0000000A"/>
    <w:multiLevelType w:val="multilevel"/>
    <w:tmpl w:val="0000000A"/>
    <w:name w:val="WW8Num11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9F6F2F"/>
    <w:multiLevelType w:val="multilevel"/>
    <w:tmpl w:val="47EEE21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49A3965"/>
    <w:multiLevelType w:val="multilevel"/>
    <w:tmpl w:val="11B4894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42F57E91"/>
    <w:multiLevelType w:val="hybridMultilevel"/>
    <w:tmpl w:val="7FCE642C"/>
    <w:lvl w:ilvl="0" w:tplc="89980B1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8F4D21"/>
    <w:multiLevelType w:val="multilevel"/>
    <w:tmpl w:val="3BC8F6B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1"/>
  </w:num>
  <w:num w:numId="5">
    <w:abstractNumId w:val="1"/>
  </w:num>
  <w:num w:numId="6">
    <w:abstractNumId w:val="2"/>
  </w:num>
  <w:num w:numId="7">
    <w:abstractNumId w:val="9"/>
  </w:num>
  <w:num w:numId="8">
    <w:abstractNumId w:val="8"/>
  </w:num>
  <w:num w:numId="9">
    <w:abstractNumId w:val="5"/>
  </w:num>
  <w:num w:numId="10">
    <w:abstractNumId w:val="6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A5D"/>
    <w:rsid w:val="000257DE"/>
    <w:rsid w:val="00032A18"/>
    <w:rsid w:val="000949FF"/>
    <w:rsid w:val="001C7FB4"/>
    <w:rsid w:val="001F25EC"/>
    <w:rsid w:val="002013F5"/>
    <w:rsid w:val="0022101B"/>
    <w:rsid w:val="00283CF3"/>
    <w:rsid w:val="00292DB8"/>
    <w:rsid w:val="002A2645"/>
    <w:rsid w:val="002E0F1E"/>
    <w:rsid w:val="002E6CD1"/>
    <w:rsid w:val="002F2585"/>
    <w:rsid w:val="002F34D5"/>
    <w:rsid w:val="003B5789"/>
    <w:rsid w:val="00443A86"/>
    <w:rsid w:val="004461FE"/>
    <w:rsid w:val="004855FF"/>
    <w:rsid w:val="00486CC5"/>
    <w:rsid w:val="004A5D1C"/>
    <w:rsid w:val="004B4CE5"/>
    <w:rsid w:val="004C472D"/>
    <w:rsid w:val="004C547C"/>
    <w:rsid w:val="005561A7"/>
    <w:rsid w:val="0056418A"/>
    <w:rsid w:val="005F19CE"/>
    <w:rsid w:val="005F5392"/>
    <w:rsid w:val="005F58F4"/>
    <w:rsid w:val="00612B63"/>
    <w:rsid w:val="006267C8"/>
    <w:rsid w:val="00697220"/>
    <w:rsid w:val="006A70B8"/>
    <w:rsid w:val="006C1C40"/>
    <w:rsid w:val="007008B9"/>
    <w:rsid w:val="007247D6"/>
    <w:rsid w:val="007B3F41"/>
    <w:rsid w:val="00866F40"/>
    <w:rsid w:val="00902A5D"/>
    <w:rsid w:val="009045A2"/>
    <w:rsid w:val="009449EE"/>
    <w:rsid w:val="009A2E8D"/>
    <w:rsid w:val="009B217C"/>
    <w:rsid w:val="009D58A7"/>
    <w:rsid w:val="00A42682"/>
    <w:rsid w:val="00A72BBA"/>
    <w:rsid w:val="00A8113D"/>
    <w:rsid w:val="00B004C3"/>
    <w:rsid w:val="00B023C6"/>
    <w:rsid w:val="00B15169"/>
    <w:rsid w:val="00B777C9"/>
    <w:rsid w:val="00C15218"/>
    <w:rsid w:val="00C60BF9"/>
    <w:rsid w:val="00C83EAB"/>
    <w:rsid w:val="00CC1904"/>
    <w:rsid w:val="00CF06A3"/>
    <w:rsid w:val="00D22EF7"/>
    <w:rsid w:val="00D876F6"/>
    <w:rsid w:val="00E47330"/>
    <w:rsid w:val="00E50DF1"/>
    <w:rsid w:val="00E77161"/>
    <w:rsid w:val="00EB23D9"/>
    <w:rsid w:val="00F42A08"/>
    <w:rsid w:val="00F628CF"/>
    <w:rsid w:val="00FC38A4"/>
    <w:rsid w:val="00FE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6418A"/>
    <w:pPr>
      <w:keepNext/>
      <w:widowControl w:val="0"/>
      <w:numPr>
        <w:numId w:val="1"/>
      </w:numPr>
      <w:shd w:val="clear" w:color="auto" w:fill="FFFFFF"/>
      <w:spacing w:line="641" w:lineRule="exact"/>
      <w:jc w:val="center"/>
      <w:outlineLvl w:val="0"/>
    </w:pPr>
    <w:rPr>
      <w:b/>
      <w:color w:val="000000"/>
      <w:spacing w:val="57"/>
      <w:sz w:val="28"/>
      <w:lang w:val="uk-UA"/>
    </w:rPr>
  </w:style>
  <w:style w:type="paragraph" w:styleId="2">
    <w:name w:val="heading 2"/>
    <w:basedOn w:val="a"/>
    <w:next w:val="a"/>
    <w:link w:val="20"/>
    <w:qFormat/>
    <w:rsid w:val="0056418A"/>
    <w:pPr>
      <w:keepNext/>
      <w:numPr>
        <w:ilvl w:val="1"/>
        <w:numId w:val="1"/>
      </w:numPr>
      <w:tabs>
        <w:tab w:val="left" w:pos="0"/>
      </w:tabs>
      <w:jc w:val="both"/>
      <w:outlineLvl w:val="1"/>
    </w:pPr>
    <w:rPr>
      <w:color w:val="000000"/>
      <w:spacing w:val="-7"/>
      <w:sz w:val="28"/>
      <w:lang w:val="uk-UA"/>
    </w:rPr>
  </w:style>
  <w:style w:type="paragraph" w:styleId="3">
    <w:name w:val="heading 3"/>
    <w:basedOn w:val="a"/>
    <w:next w:val="a"/>
    <w:link w:val="30"/>
    <w:qFormat/>
    <w:rsid w:val="0056418A"/>
    <w:pPr>
      <w:keepNext/>
      <w:numPr>
        <w:ilvl w:val="2"/>
        <w:numId w:val="1"/>
      </w:numPr>
      <w:shd w:val="clear" w:color="auto" w:fill="FFFFFF"/>
      <w:tabs>
        <w:tab w:val="left" w:pos="0"/>
      </w:tabs>
      <w:spacing w:line="641" w:lineRule="exact"/>
      <w:jc w:val="both"/>
      <w:outlineLvl w:val="2"/>
    </w:pPr>
    <w:rPr>
      <w:color w:val="000000"/>
      <w:spacing w:val="-7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18A"/>
    <w:rPr>
      <w:rFonts w:ascii="Times New Roman" w:eastAsia="Times New Roman" w:hAnsi="Times New Roman" w:cs="Times New Roman"/>
      <w:b/>
      <w:color w:val="000000"/>
      <w:spacing w:val="57"/>
      <w:sz w:val="28"/>
      <w:szCs w:val="24"/>
      <w:shd w:val="clear" w:color="auto" w:fill="FFFFFF"/>
      <w:lang w:val="uk-UA" w:eastAsia="zh-CN"/>
    </w:rPr>
  </w:style>
  <w:style w:type="character" w:customStyle="1" w:styleId="20">
    <w:name w:val="Заголовок 2 Знак"/>
    <w:basedOn w:val="a0"/>
    <w:link w:val="2"/>
    <w:rsid w:val="0056418A"/>
    <w:rPr>
      <w:rFonts w:ascii="Times New Roman" w:eastAsia="Times New Roman" w:hAnsi="Times New Roman" w:cs="Times New Roman"/>
      <w:color w:val="000000"/>
      <w:spacing w:val="-7"/>
      <w:sz w:val="28"/>
      <w:szCs w:val="24"/>
      <w:lang w:val="uk-UA" w:eastAsia="zh-CN"/>
    </w:rPr>
  </w:style>
  <w:style w:type="character" w:customStyle="1" w:styleId="30">
    <w:name w:val="Заголовок 3 Знак"/>
    <w:basedOn w:val="a0"/>
    <w:link w:val="3"/>
    <w:rsid w:val="0056418A"/>
    <w:rPr>
      <w:rFonts w:ascii="Times New Roman" w:eastAsia="Times New Roman" w:hAnsi="Times New Roman" w:cs="Times New Roman"/>
      <w:color w:val="000000"/>
      <w:spacing w:val="-7"/>
      <w:sz w:val="28"/>
      <w:szCs w:val="24"/>
      <w:shd w:val="clear" w:color="auto" w:fill="FFFFFF"/>
      <w:lang w:val="uk-UA" w:eastAsia="zh-CN"/>
    </w:rPr>
  </w:style>
  <w:style w:type="paragraph" w:styleId="a3">
    <w:name w:val="Body Text"/>
    <w:basedOn w:val="a"/>
    <w:link w:val="a4"/>
    <w:rsid w:val="0056418A"/>
    <w:pPr>
      <w:jc w:val="center"/>
    </w:pPr>
    <w:rPr>
      <w:sz w:val="32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56418A"/>
    <w:rPr>
      <w:rFonts w:ascii="Times New Roman" w:eastAsia="Times New Roman" w:hAnsi="Times New Roman" w:cs="Times New Roman"/>
      <w:sz w:val="32"/>
      <w:szCs w:val="20"/>
      <w:lang w:val="uk-UA" w:eastAsia="zh-CN"/>
    </w:rPr>
  </w:style>
  <w:style w:type="paragraph" w:customStyle="1" w:styleId="TimesNewRoman">
    <w:name w:val="Обычный + Times New Roman"/>
    <w:aliases w:val="14 пт,По ширине"/>
    <w:basedOn w:val="a"/>
    <w:rsid w:val="0056418A"/>
    <w:pPr>
      <w:widowControl w:val="0"/>
      <w:tabs>
        <w:tab w:val="left" w:pos="5370"/>
      </w:tabs>
      <w:suppressAutoHyphens w:val="0"/>
      <w:autoSpaceDE w:val="0"/>
      <w:autoSpaceDN w:val="0"/>
      <w:adjustRightInd w:val="0"/>
      <w:jc w:val="both"/>
    </w:pPr>
    <w:rPr>
      <w:sz w:val="28"/>
      <w:szCs w:val="28"/>
      <w:lang w:val="uk-UA" w:eastAsia="ru-RU"/>
    </w:rPr>
  </w:style>
  <w:style w:type="paragraph" w:customStyle="1" w:styleId="Standard">
    <w:name w:val="Standard"/>
    <w:rsid w:val="0056418A"/>
    <w:pPr>
      <w:widowControl w:val="0"/>
      <w:suppressAutoHyphens/>
      <w:spacing w:after="0" w:line="240" w:lineRule="auto"/>
      <w:textAlignment w:val="baseline"/>
    </w:pPr>
    <w:rPr>
      <w:rFonts w:ascii="Times New Roman" w:eastAsia="DejaVu Sans" w:hAnsi="Times New Roman" w:cs="Lohit Hindi"/>
      <w:kern w:val="2"/>
      <w:sz w:val="24"/>
      <w:szCs w:val="24"/>
      <w:lang w:eastAsia="zh-CN" w:bidi="hi-IN"/>
    </w:rPr>
  </w:style>
  <w:style w:type="paragraph" w:customStyle="1" w:styleId="21">
    <w:name w:val="Основной текст (2)"/>
    <w:rsid w:val="0056418A"/>
    <w:pPr>
      <w:shd w:val="clear" w:color="auto" w:fill="FFFFFF"/>
      <w:suppressAutoHyphens/>
      <w:spacing w:after="0" w:line="240" w:lineRule="auto"/>
      <w:jc w:val="center"/>
    </w:pPr>
    <w:rPr>
      <w:rFonts w:ascii="Lohit Hindi" w:eastAsia="Lohit Hindi" w:hAnsi="Lohit Hindi" w:cs="Lohit Hindi"/>
      <w:b/>
      <w:bCs/>
      <w:kern w:val="2"/>
      <w:sz w:val="26"/>
      <w:szCs w:val="26"/>
      <w:lang w:val="uk-UA" w:eastAsia="zh-CN"/>
    </w:rPr>
  </w:style>
  <w:style w:type="character" w:customStyle="1" w:styleId="2123">
    <w:name w:val="Основной текст (2) + 123"/>
    <w:rsid w:val="0056418A"/>
    <w:rPr>
      <w:rFonts w:ascii="Times New Roman" w:hAnsi="Times New Roman" w:cs="Times New Roman"/>
      <w:b/>
      <w:bCs/>
      <w:spacing w:val="0"/>
      <w:sz w:val="25"/>
      <w:szCs w:val="25"/>
    </w:rPr>
  </w:style>
  <w:style w:type="paragraph" w:styleId="a5">
    <w:name w:val="List Paragraph"/>
    <w:basedOn w:val="a"/>
    <w:uiPriority w:val="99"/>
    <w:qFormat/>
    <w:rsid w:val="0056418A"/>
    <w:pPr>
      <w:ind w:left="720"/>
      <w:contextualSpacing/>
    </w:pPr>
    <w:rPr>
      <w:sz w:val="28"/>
      <w:szCs w:val="28"/>
      <w:lang w:val="uk-UA"/>
    </w:rPr>
  </w:style>
  <w:style w:type="character" w:customStyle="1" w:styleId="10pt0pt">
    <w:name w:val="Основний текст + 10 pt;Не напівжирний;Інтервал 0 pt"/>
    <w:basedOn w:val="a0"/>
    <w:rsid w:val="00564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0"/>
      <w:szCs w:val="20"/>
      <w:u w:val="none"/>
      <w:lang w:val="uk-UA" w:eastAsia="uk-UA" w:bidi="uk-UA"/>
    </w:rPr>
  </w:style>
  <w:style w:type="paragraph" w:styleId="a6">
    <w:name w:val="No Spacing"/>
    <w:uiPriority w:val="1"/>
    <w:qFormat/>
    <w:rsid w:val="005641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rsid w:val="00292D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92DB8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612B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B63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210">
    <w:name w:val="Основной текст 21"/>
    <w:basedOn w:val="a"/>
    <w:rsid w:val="004C547C"/>
    <w:pPr>
      <w:jc w:val="both"/>
    </w:pPr>
    <w:rPr>
      <w:sz w:val="28"/>
      <w:szCs w:val="20"/>
      <w:lang w:val="uk-UA"/>
    </w:rPr>
  </w:style>
  <w:style w:type="table" w:styleId="a9">
    <w:name w:val="Table Grid"/>
    <w:basedOn w:val="a1"/>
    <w:uiPriority w:val="59"/>
    <w:rsid w:val="00C83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2F2585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2F2585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6418A"/>
    <w:pPr>
      <w:keepNext/>
      <w:widowControl w:val="0"/>
      <w:numPr>
        <w:numId w:val="1"/>
      </w:numPr>
      <w:shd w:val="clear" w:color="auto" w:fill="FFFFFF"/>
      <w:spacing w:line="641" w:lineRule="exact"/>
      <w:jc w:val="center"/>
      <w:outlineLvl w:val="0"/>
    </w:pPr>
    <w:rPr>
      <w:b/>
      <w:color w:val="000000"/>
      <w:spacing w:val="57"/>
      <w:sz w:val="28"/>
      <w:lang w:val="uk-UA"/>
    </w:rPr>
  </w:style>
  <w:style w:type="paragraph" w:styleId="2">
    <w:name w:val="heading 2"/>
    <w:basedOn w:val="a"/>
    <w:next w:val="a"/>
    <w:link w:val="20"/>
    <w:qFormat/>
    <w:rsid w:val="0056418A"/>
    <w:pPr>
      <w:keepNext/>
      <w:numPr>
        <w:ilvl w:val="1"/>
        <w:numId w:val="1"/>
      </w:numPr>
      <w:tabs>
        <w:tab w:val="left" w:pos="0"/>
      </w:tabs>
      <w:jc w:val="both"/>
      <w:outlineLvl w:val="1"/>
    </w:pPr>
    <w:rPr>
      <w:color w:val="000000"/>
      <w:spacing w:val="-7"/>
      <w:sz w:val="28"/>
      <w:lang w:val="uk-UA"/>
    </w:rPr>
  </w:style>
  <w:style w:type="paragraph" w:styleId="3">
    <w:name w:val="heading 3"/>
    <w:basedOn w:val="a"/>
    <w:next w:val="a"/>
    <w:link w:val="30"/>
    <w:qFormat/>
    <w:rsid w:val="0056418A"/>
    <w:pPr>
      <w:keepNext/>
      <w:numPr>
        <w:ilvl w:val="2"/>
        <w:numId w:val="1"/>
      </w:numPr>
      <w:shd w:val="clear" w:color="auto" w:fill="FFFFFF"/>
      <w:tabs>
        <w:tab w:val="left" w:pos="0"/>
      </w:tabs>
      <w:spacing w:line="641" w:lineRule="exact"/>
      <w:jc w:val="both"/>
      <w:outlineLvl w:val="2"/>
    </w:pPr>
    <w:rPr>
      <w:color w:val="000000"/>
      <w:spacing w:val="-7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18A"/>
    <w:rPr>
      <w:rFonts w:ascii="Times New Roman" w:eastAsia="Times New Roman" w:hAnsi="Times New Roman" w:cs="Times New Roman"/>
      <w:b/>
      <w:color w:val="000000"/>
      <w:spacing w:val="57"/>
      <w:sz w:val="28"/>
      <w:szCs w:val="24"/>
      <w:shd w:val="clear" w:color="auto" w:fill="FFFFFF"/>
      <w:lang w:val="uk-UA" w:eastAsia="zh-CN"/>
    </w:rPr>
  </w:style>
  <w:style w:type="character" w:customStyle="1" w:styleId="20">
    <w:name w:val="Заголовок 2 Знак"/>
    <w:basedOn w:val="a0"/>
    <w:link w:val="2"/>
    <w:rsid w:val="0056418A"/>
    <w:rPr>
      <w:rFonts w:ascii="Times New Roman" w:eastAsia="Times New Roman" w:hAnsi="Times New Roman" w:cs="Times New Roman"/>
      <w:color w:val="000000"/>
      <w:spacing w:val="-7"/>
      <w:sz w:val="28"/>
      <w:szCs w:val="24"/>
      <w:lang w:val="uk-UA" w:eastAsia="zh-CN"/>
    </w:rPr>
  </w:style>
  <w:style w:type="character" w:customStyle="1" w:styleId="30">
    <w:name w:val="Заголовок 3 Знак"/>
    <w:basedOn w:val="a0"/>
    <w:link w:val="3"/>
    <w:rsid w:val="0056418A"/>
    <w:rPr>
      <w:rFonts w:ascii="Times New Roman" w:eastAsia="Times New Roman" w:hAnsi="Times New Roman" w:cs="Times New Roman"/>
      <w:color w:val="000000"/>
      <w:spacing w:val="-7"/>
      <w:sz w:val="28"/>
      <w:szCs w:val="24"/>
      <w:shd w:val="clear" w:color="auto" w:fill="FFFFFF"/>
      <w:lang w:val="uk-UA" w:eastAsia="zh-CN"/>
    </w:rPr>
  </w:style>
  <w:style w:type="paragraph" w:styleId="a3">
    <w:name w:val="Body Text"/>
    <w:basedOn w:val="a"/>
    <w:link w:val="a4"/>
    <w:rsid w:val="0056418A"/>
    <w:pPr>
      <w:jc w:val="center"/>
    </w:pPr>
    <w:rPr>
      <w:sz w:val="32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56418A"/>
    <w:rPr>
      <w:rFonts w:ascii="Times New Roman" w:eastAsia="Times New Roman" w:hAnsi="Times New Roman" w:cs="Times New Roman"/>
      <w:sz w:val="32"/>
      <w:szCs w:val="20"/>
      <w:lang w:val="uk-UA" w:eastAsia="zh-CN"/>
    </w:rPr>
  </w:style>
  <w:style w:type="paragraph" w:customStyle="1" w:styleId="TimesNewRoman">
    <w:name w:val="Обычный + Times New Roman"/>
    <w:aliases w:val="14 пт,По ширине"/>
    <w:basedOn w:val="a"/>
    <w:rsid w:val="0056418A"/>
    <w:pPr>
      <w:widowControl w:val="0"/>
      <w:tabs>
        <w:tab w:val="left" w:pos="5370"/>
      </w:tabs>
      <w:suppressAutoHyphens w:val="0"/>
      <w:autoSpaceDE w:val="0"/>
      <w:autoSpaceDN w:val="0"/>
      <w:adjustRightInd w:val="0"/>
      <w:jc w:val="both"/>
    </w:pPr>
    <w:rPr>
      <w:sz w:val="28"/>
      <w:szCs w:val="28"/>
      <w:lang w:val="uk-UA" w:eastAsia="ru-RU"/>
    </w:rPr>
  </w:style>
  <w:style w:type="paragraph" w:customStyle="1" w:styleId="Standard">
    <w:name w:val="Standard"/>
    <w:rsid w:val="0056418A"/>
    <w:pPr>
      <w:widowControl w:val="0"/>
      <w:suppressAutoHyphens/>
      <w:spacing w:after="0" w:line="240" w:lineRule="auto"/>
      <w:textAlignment w:val="baseline"/>
    </w:pPr>
    <w:rPr>
      <w:rFonts w:ascii="Times New Roman" w:eastAsia="DejaVu Sans" w:hAnsi="Times New Roman" w:cs="Lohit Hindi"/>
      <w:kern w:val="2"/>
      <w:sz w:val="24"/>
      <w:szCs w:val="24"/>
      <w:lang w:eastAsia="zh-CN" w:bidi="hi-IN"/>
    </w:rPr>
  </w:style>
  <w:style w:type="paragraph" w:customStyle="1" w:styleId="21">
    <w:name w:val="Основной текст (2)"/>
    <w:rsid w:val="0056418A"/>
    <w:pPr>
      <w:shd w:val="clear" w:color="auto" w:fill="FFFFFF"/>
      <w:suppressAutoHyphens/>
      <w:spacing w:after="0" w:line="240" w:lineRule="auto"/>
      <w:jc w:val="center"/>
    </w:pPr>
    <w:rPr>
      <w:rFonts w:ascii="Lohit Hindi" w:eastAsia="Lohit Hindi" w:hAnsi="Lohit Hindi" w:cs="Lohit Hindi"/>
      <w:b/>
      <w:bCs/>
      <w:kern w:val="2"/>
      <w:sz w:val="26"/>
      <w:szCs w:val="26"/>
      <w:lang w:val="uk-UA" w:eastAsia="zh-CN"/>
    </w:rPr>
  </w:style>
  <w:style w:type="character" w:customStyle="1" w:styleId="2123">
    <w:name w:val="Основной текст (2) + 123"/>
    <w:rsid w:val="0056418A"/>
    <w:rPr>
      <w:rFonts w:ascii="Times New Roman" w:hAnsi="Times New Roman" w:cs="Times New Roman"/>
      <w:b/>
      <w:bCs/>
      <w:spacing w:val="0"/>
      <w:sz w:val="25"/>
      <w:szCs w:val="25"/>
    </w:rPr>
  </w:style>
  <w:style w:type="paragraph" w:styleId="a5">
    <w:name w:val="List Paragraph"/>
    <w:basedOn w:val="a"/>
    <w:uiPriority w:val="99"/>
    <w:qFormat/>
    <w:rsid w:val="0056418A"/>
    <w:pPr>
      <w:ind w:left="720"/>
      <w:contextualSpacing/>
    </w:pPr>
    <w:rPr>
      <w:sz w:val="28"/>
      <w:szCs w:val="28"/>
      <w:lang w:val="uk-UA"/>
    </w:rPr>
  </w:style>
  <w:style w:type="character" w:customStyle="1" w:styleId="10pt0pt">
    <w:name w:val="Основний текст + 10 pt;Не напівжирний;Інтервал 0 pt"/>
    <w:basedOn w:val="a0"/>
    <w:rsid w:val="00564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0"/>
      <w:szCs w:val="20"/>
      <w:u w:val="none"/>
      <w:lang w:val="uk-UA" w:eastAsia="uk-UA" w:bidi="uk-UA"/>
    </w:rPr>
  </w:style>
  <w:style w:type="paragraph" w:styleId="a6">
    <w:name w:val="No Spacing"/>
    <w:uiPriority w:val="1"/>
    <w:qFormat/>
    <w:rsid w:val="005641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rsid w:val="00292D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92DB8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612B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B63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210">
    <w:name w:val="Основной текст 21"/>
    <w:basedOn w:val="a"/>
    <w:rsid w:val="004C547C"/>
    <w:pPr>
      <w:jc w:val="both"/>
    </w:pPr>
    <w:rPr>
      <w:sz w:val="28"/>
      <w:szCs w:val="20"/>
      <w:lang w:val="uk-UA"/>
    </w:rPr>
  </w:style>
  <w:style w:type="table" w:styleId="a9">
    <w:name w:val="Table Grid"/>
    <w:basedOn w:val="a1"/>
    <w:uiPriority w:val="59"/>
    <w:rsid w:val="00C83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2F2585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2F2585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4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2720</Words>
  <Characters>15510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55</cp:revision>
  <cp:lastPrinted>2026-01-05T07:19:00Z</cp:lastPrinted>
  <dcterms:created xsi:type="dcterms:W3CDTF">2024-12-26T06:50:00Z</dcterms:created>
  <dcterms:modified xsi:type="dcterms:W3CDTF">2026-01-05T07:28:00Z</dcterms:modified>
</cp:coreProperties>
</file>